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7FE" w:rsidRDefault="00C137FE" w:rsidP="00BF6EF5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b/>
        </w:rPr>
      </w:pPr>
    </w:p>
    <w:p w:rsidR="000F4DF6" w:rsidRPr="00B15178" w:rsidRDefault="000E2F18" w:rsidP="00BF6E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MODELLO</w:t>
      </w:r>
      <w:r w:rsidR="00AC6EF8">
        <w:rPr>
          <w:rFonts w:ascii="Times New Roman" w:hAnsi="Times New Roman"/>
          <w:b/>
          <w:sz w:val="24"/>
          <w:szCs w:val="24"/>
        </w:rPr>
        <w:t xml:space="preserve"> </w:t>
      </w:r>
      <w:r w:rsidR="00B576DA">
        <w:rPr>
          <w:rFonts w:ascii="Times New Roman" w:hAnsi="Times New Roman"/>
          <w:b/>
          <w:sz w:val="24"/>
          <w:szCs w:val="24"/>
        </w:rPr>
        <w:t>1</w:t>
      </w:r>
      <w:r w:rsidR="00895113">
        <w:rPr>
          <w:rFonts w:ascii="Times New Roman" w:hAnsi="Times New Roman"/>
          <w:b/>
          <w:sz w:val="24"/>
          <w:szCs w:val="24"/>
        </w:rPr>
        <w:t>-</w:t>
      </w:r>
      <w:r w:rsidR="000F4DF6" w:rsidRPr="00B15178">
        <w:rPr>
          <w:rFonts w:ascii="Times New Roman" w:hAnsi="Times New Roman"/>
          <w:b/>
          <w:sz w:val="24"/>
          <w:szCs w:val="24"/>
        </w:rPr>
        <w:t xml:space="preserve"> Disciplinare di gara</w:t>
      </w:r>
    </w:p>
    <w:p w:rsid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B15178" w:rsidRP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0F4DF6" w:rsidRPr="007C1314" w:rsidRDefault="000F4DF6" w:rsidP="001E6EFF">
      <w:pPr>
        <w:pStyle w:val="Titolo3"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DOMANDA </w:t>
      </w:r>
      <w:proofErr w:type="spellStart"/>
      <w:r>
        <w:rPr>
          <w:rFonts w:ascii="Times New Roman" w:hAnsi="Times New Roman" w:cs="Times New Roman"/>
          <w:sz w:val="22"/>
          <w:szCs w:val="22"/>
        </w:rPr>
        <w:t>DI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PARTECIPAZIONE</w:t>
      </w:r>
    </w:p>
    <w:p w:rsidR="00B15178" w:rsidRPr="00B15178" w:rsidRDefault="00B15178" w:rsidP="00B15178"/>
    <w:p w:rsidR="000F4DF6" w:rsidRDefault="000F4DF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proofErr w:type="spellStart"/>
      <w:r>
        <w:rPr>
          <w:rFonts w:ascii="Times New Roman" w:hAnsi="Times New Roman"/>
          <w:b/>
        </w:rPr>
        <w:t>SPETT.LE</w:t>
      </w:r>
      <w:proofErr w:type="spellEnd"/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  <w:t>REGIONE CALABRIA</w:t>
      </w:r>
    </w:p>
    <w:p w:rsidR="00B32CEE" w:rsidRPr="00B32CEE" w:rsidRDefault="00286867" w:rsidP="00B32CEE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DIP. 6 - </w:t>
      </w:r>
      <w:r w:rsidR="00B32CEE" w:rsidRPr="00B32CEE">
        <w:rPr>
          <w:rFonts w:ascii="Times New Roman" w:hAnsi="Times New Roman"/>
          <w:b/>
          <w:bCs/>
        </w:rPr>
        <w:t>Settore UOT – Funzioni Territoriali</w:t>
      </w:r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Cittadella Regionale – Località </w:t>
      </w:r>
      <w:proofErr w:type="spellStart"/>
      <w:r>
        <w:rPr>
          <w:rFonts w:ascii="Times New Roman" w:hAnsi="Times New Roman"/>
          <w:b/>
          <w:bCs/>
        </w:rPr>
        <w:t>Germaneto</w:t>
      </w:r>
      <w:proofErr w:type="spellEnd"/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88100 Catanzaro (CZ)</w:t>
      </w:r>
    </w:p>
    <w:p w:rsidR="000F4DF6" w:rsidRDefault="000F4DF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621997" w:rsidRDefault="00621997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6C667F" w:rsidRPr="00A6497C" w:rsidRDefault="006C667F" w:rsidP="006C667F">
      <w:pPr>
        <w:pStyle w:val="Titolo3"/>
        <w:spacing w:before="0" w:after="0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6497C">
        <w:rPr>
          <w:rFonts w:ascii="Times New Roman" w:hAnsi="Times New Roman" w:cs="Times New Roman"/>
          <w:i/>
          <w:sz w:val="24"/>
          <w:szCs w:val="24"/>
        </w:rPr>
        <w:t xml:space="preserve">Procedura aperta ai sensi dell’art. </w:t>
      </w:r>
      <w:proofErr w:type="gramStart"/>
      <w:r w:rsidRPr="00A6497C">
        <w:rPr>
          <w:rFonts w:ascii="Times New Roman" w:hAnsi="Times New Roman" w:cs="Times New Roman"/>
          <w:i/>
          <w:sz w:val="24"/>
          <w:szCs w:val="24"/>
        </w:rPr>
        <w:t>60</w:t>
      </w:r>
      <w:proofErr w:type="gramEnd"/>
      <w:r w:rsidRPr="00A6497C">
        <w:rPr>
          <w:rFonts w:ascii="Times New Roman" w:hAnsi="Times New Roman" w:cs="Times New Roman"/>
          <w:i/>
          <w:sz w:val="24"/>
          <w:szCs w:val="24"/>
        </w:rPr>
        <w:t xml:space="preserve"> del d.lgs. N. 50/2016 e </w:t>
      </w:r>
      <w:proofErr w:type="spellStart"/>
      <w:r w:rsidRPr="00A6497C">
        <w:rPr>
          <w:rFonts w:ascii="Times New Roman" w:hAnsi="Times New Roman" w:cs="Times New Roman"/>
          <w:i/>
          <w:sz w:val="24"/>
          <w:szCs w:val="24"/>
        </w:rPr>
        <w:t>s.m.i.</w:t>
      </w:r>
      <w:proofErr w:type="spellEnd"/>
      <w:r w:rsidRPr="00A6497C">
        <w:rPr>
          <w:rFonts w:ascii="Times New Roman" w:hAnsi="Times New Roman" w:cs="Times New Roman"/>
          <w:i/>
          <w:sz w:val="24"/>
          <w:szCs w:val="24"/>
        </w:rPr>
        <w:t xml:space="preserve">, con il criterio dell’offerta economicamente più vantaggiosa ai sensi dell’art. 95, comma 3 lett. b) del medesimo decreto, per l'affidamento dei servizi tecnici inerenti l'architettura e l'ingegneria </w:t>
      </w:r>
      <w:r w:rsidR="00621997" w:rsidRPr="00A6497C">
        <w:rPr>
          <w:rFonts w:ascii="Times New Roman" w:hAnsi="Times New Roman" w:cs="Times New Roman"/>
          <w:i/>
          <w:sz w:val="24"/>
          <w:szCs w:val="24"/>
        </w:rPr>
        <w:t>relativi all’intervento di “Ripristino officiosità idraulica del reticolo idrografico mi</w:t>
      </w:r>
      <w:r w:rsidR="00D111D8">
        <w:rPr>
          <w:rFonts w:ascii="Times New Roman" w:hAnsi="Times New Roman" w:cs="Times New Roman"/>
          <w:i/>
          <w:sz w:val="24"/>
          <w:szCs w:val="24"/>
        </w:rPr>
        <w:t>nore in sinistra idraulica del F</w:t>
      </w:r>
      <w:r w:rsidR="00621997" w:rsidRPr="00A6497C">
        <w:rPr>
          <w:rFonts w:ascii="Times New Roman" w:hAnsi="Times New Roman" w:cs="Times New Roman"/>
          <w:i/>
          <w:sz w:val="24"/>
          <w:szCs w:val="24"/>
        </w:rPr>
        <w:t xml:space="preserve">iume </w:t>
      </w:r>
      <w:proofErr w:type="spellStart"/>
      <w:r w:rsidR="00621997" w:rsidRPr="00A6497C">
        <w:rPr>
          <w:rFonts w:ascii="Times New Roman" w:hAnsi="Times New Roman" w:cs="Times New Roman"/>
          <w:i/>
          <w:sz w:val="24"/>
          <w:szCs w:val="24"/>
        </w:rPr>
        <w:t>Corace</w:t>
      </w:r>
      <w:proofErr w:type="spellEnd"/>
      <w:r w:rsidR="00621997" w:rsidRPr="00A6497C">
        <w:rPr>
          <w:rFonts w:ascii="Times New Roman" w:hAnsi="Times New Roman" w:cs="Times New Roman"/>
          <w:i/>
          <w:sz w:val="24"/>
          <w:szCs w:val="24"/>
        </w:rPr>
        <w:t xml:space="preserve"> – Area Universitaria – Cittadella Regionale"  </w:t>
      </w:r>
    </w:p>
    <w:p w:rsidR="00CC1F32" w:rsidRPr="0037284A" w:rsidRDefault="00133836" w:rsidP="00B576DA">
      <w:pPr>
        <w:pStyle w:val="Titolo3"/>
        <w:spacing w:before="0" w:after="0"/>
        <w:ind w:left="0" w:firstLine="0"/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37284A">
        <w:rPr>
          <w:rFonts w:ascii="Times New Roman" w:hAnsi="Times New Roman" w:cs="Times New Roman"/>
          <w:sz w:val="22"/>
          <w:szCs w:val="22"/>
        </w:rPr>
        <w:t>C.U.P.</w:t>
      </w:r>
      <w:proofErr w:type="spellEnd"/>
      <w:proofErr w:type="gramEnd"/>
      <w:r w:rsidRPr="0037284A">
        <w:rPr>
          <w:rFonts w:ascii="Times New Roman" w:hAnsi="Times New Roman" w:cs="Times New Roman"/>
          <w:sz w:val="22"/>
          <w:szCs w:val="22"/>
        </w:rPr>
        <w:t xml:space="preserve"> </w:t>
      </w:r>
      <w:r w:rsidR="00A409E7" w:rsidRPr="0037284A">
        <w:rPr>
          <w:rFonts w:ascii="Times New Roman" w:hAnsi="Times New Roman" w:cs="Times New Roman"/>
          <w:iCs/>
          <w:sz w:val="22"/>
          <w:szCs w:val="22"/>
        </w:rPr>
        <w:t>J</w:t>
      </w:r>
      <w:r w:rsidR="0037284A" w:rsidRPr="0037284A">
        <w:rPr>
          <w:rFonts w:ascii="Times New Roman" w:hAnsi="Times New Roman" w:cs="Times New Roman"/>
          <w:iCs/>
          <w:sz w:val="22"/>
          <w:szCs w:val="22"/>
        </w:rPr>
        <w:t>63B17000080001</w:t>
      </w:r>
      <w:r w:rsidR="002D43B1" w:rsidRPr="0037284A">
        <w:rPr>
          <w:rFonts w:ascii="Times New Roman" w:hAnsi="Times New Roman" w:cs="Times New Roman"/>
          <w:sz w:val="22"/>
          <w:szCs w:val="22"/>
        </w:rPr>
        <w:t xml:space="preserve">– CIG </w:t>
      </w:r>
      <w:r w:rsidR="000F7AD6" w:rsidRPr="000F7AD6">
        <w:rPr>
          <w:rFonts w:ascii="Times New Roman" w:hAnsi="Times New Roman" w:cs="Times New Roman"/>
          <w:iCs/>
          <w:sz w:val="22"/>
          <w:szCs w:val="22"/>
        </w:rPr>
        <w:t>784522654C</w:t>
      </w:r>
    </w:p>
    <w:p w:rsidR="000F4DF6" w:rsidRDefault="000F4DF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libero professionista singolo)</w:t>
      </w:r>
    </w:p>
    <w:p w:rsidR="000F4DF6" w:rsidRDefault="000F4DF6">
      <w:pPr>
        <w:autoSpaceDE w:val="0"/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</w:t>
      </w:r>
      <w:r w:rsidR="00B576DA">
        <w:rPr>
          <w:rFonts w:ascii="Times New Roman" w:hAnsi="Times New Roman"/>
          <w:sz w:val="20"/>
          <w:szCs w:val="20"/>
        </w:rPr>
        <w:t xml:space="preserve">_________________ nato </w:t>
      </w:r>
      <w:r>
        <w:rPr>
          <w:rFonts w:ascii="Times New Roman" w:hAnsi="Times New Roman"/>
          <w:sz w:val="20"/>
          <w:szCs w:val="20"/>
        </w:rPr>
        <w:t xml:space="preserve">il _________________________ a _____________________ residente a ________________________________________ Via ______________________________________________ n. ______ CAP ________ codice fiscale _____________________ </w:t>
      </w:r>
      <w:proofErr w:type="gramStart"/>
      <w:r>
        <w:rPr>
          <w:rFonts w:ascii="Times New Roman" w:hAnsi="Times New Roman"/>
          <w:sz w:val="20"/>
          <w:szCs w:val="20"/>
        </w:rPr>
        <w:t>in qualità di</w:t>
      </w:r>
      <w:proofErr w:type="gramEnd"/>
      <w:r>
        <w:rPr>
          <w:rFonts w:ascii="Times New Roman" w:hAnsi="Times New Roman"/>
          <w:sz w:val="20"/>
          <w:szCs w:val="20"/>
        </w:rPr>
        <w:t xml:space="preserve"> libero professionista singolo con studio in _________________________ Via _________________________ </w:t>
      </w:r>
      <w:proofErr w:type="spellStart"/>
      <w:r>
        <w:rPr>
          <w:rFonts w:ascii="Times New Roman" w:hAnsi="Times New Roman"/>
          <w:sz w:val="20"/>
          <w:szCs w:val="20"/>
        </w:rPr>
        <w:t>P.IVA</w:t>
      </w:r>
      <w:proofErr w:type="spellEnd"/>
      <w:r>
        <w:rPr>
          <w:rFonts w:ascii="Times New Roman" w:hAnsi="Times New Roman"/>
          <w:sz w:val="20"/>
          <w:szCs w:val="20"/>
        </w:rPr>
        <w:t xml:space="preserve"> _________________________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</w:t>
      </w:r>
      <w:r>
        <w:rPr>
          <w:rFonts w:ascii="Times New Roman" w:hAnsi="Times New Roman"/>
          <w:sz w:val="20"/>
          <w:szCs w:val="20"/>
        </w:rPr>
        <w:t>.</w:t>
      </w: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associazione di liberi professionisti)</w:t>
      </w:r>
    </w:p>
    <w:p w:rsidR="000F4DF6" w:rsidRDefault="00B15178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 </w:t>
      </w:r>
      <w:r w:rsidR="000F4DF6">
        <w:rPr>
          <w:rFonts w:ascii="Times New Roman" w:hAnsi="Times New Roman"/>
          <w:sz w:val="20"/>
          <w:szCs w:val="20"/>
        </w:rPr>
        <w:t>dell’associazione di liberi professionisti ________________</w:t>
      </w:r>
      <w:r>
        <w:rPr>
          <w:rFonts w:ascii="Times New Roman" w:hAnsi="Times New Roman"/>
          <w:sz w:val="20"/>
          <w:szCs w:val="20"/>
        </w:rPr>
        <w:t>____________</w:t>
      </w:r>
      <w:r w:rsidR="000F4DF6">
        <w:rPr>
          <w:rFonts w:ascii="Times New Roman" w:hAnsi="Times New Roman"/>
          <w:sz w:val="20"/>
          <w:szCs w:val="20"/>
        </w:rPr>
        <w:t>___ costituita nelle forme di cui alla legge n. 1815/1939, con sede in __________</w:t>
      </w:r>
      <w:r>
        <w:rPr>
          <w:rFonts w:ascii="Times New Roman" w:hAnsi="Times New Roman"/>
          <w:sz w:val="20"/>
          <w:szCs w:val="20"/>
        </w:rPr>
        <w:t>_____</w:t>
      </w:r>
      <w:r w:rsidR="000F4DF6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</w:t>
      </w:r>
      <w:r w:rsidR="000F4DF6">
        <w:rPr>
          <w:rFonts w:ascii="Times New Roman" w:hAnsi="Times New Roman"/>
          <w:sz w:val="20"/>
          <w:szCs w:val="20"/>
        </w:rPr>
        <w:t>___ Via _______</w:t>
      </w:r>
      <w:r>
        <w:rPr>
          <w:rFonts w:ascii="Times New Roman" w:hAnsi="Times New Roman"/>
          <w:sz w:val="20"/>
          <w:szCs w:val="20"/>
        </w:rPr>
        <w:t xml:space="preserve">_____________________________ </w:t>
      </w:r>
      <w:r w:rsidR="000F4DF6">
        <w:rPr>
          <w:rFonts w:ascii="Times New Roman" w:hAnsi="Times New Roman"/>
          <w:sz w:val="20"/>
          <w:szCs w:val="20"/>
        </w:rPr>
        <w:t>n. ______ CAP</w:t>
      </w:r>
      <w:r>
        <w:rPr>
          <w:rFonts w:ascii="Times New Roman" w:hAnsi="Times New Roman"/>
          <w:sz w:val="20"/>
          <w:szCs w:val="20"/>
        </w:rPr>
        <w:t> ______________</w:t>
      </w:r>
      <w:r w:rsidR="000F4D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F4DF6">
        <w:rPr>
          <w:rFonts w:ascii="Times New Roman" w:hAnsi="Times New Roman"/>
          <w:sz w:val="20"/>
          <w:szCs w:val="20"/>
        </w:rPr>
        <w:t>P.IVA</w:t>
      </w:r>
      <w:proofErr w:type="spellEnd"/>
      <w:r w:rsidR="000F4DF6">
        <w:rPr>
          <w:rFonts w:ascii="Times New Roman" w:hAnsi="Times New Roman"/>
          <w:sz w:val="20"/>
          <w:szCs w:val="20"/>
        </w:rPr>
        <w:t xml:space="preserve"> _______________</w:t>
      </w:r>
      <w:r>
        <w:rPr>
          <w:rFonts w:ascii="Times New Roman" w:hAnsi="Times New Roman"/>
          <w:sz w:val="20"/>
          <w:szCs w:val="20"/>
        </w:rPr>
        <w:t>__________</w:t>
      </w:r>
      <w:r w:rsidR="000F4DF6">
        <w:rPr>
          <w:rFonts w:ascii="Times New Roman" w:hAnsi="Times New Roman"/>
          <w:sz w:val="20"/>
          <w:szCs w:val="20"/>
        </w:rPr>
        <w:t>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</w:p>
    <w:p w:rsidR="000F4DF6" w:rsidRDefault="000F4DF6">
      <w:pPr>
        <w:autoSpaceDE w:val="0"/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 xml:space="preserve">riprodurre le righe sovrastanti e compilarle tante volte quanti </w:t>
      </w:r>
      <w:proofErr w:type="gramStart"/>
      <w:r>
        <w:rPr>
          <w:rFonts w:ascii="Times New Roman" w:hAnsi="Times New Roman"/>
          <w:i/>
          <w:sz w:val="20"/>
          <w:szCs w:val="20"/>
        </w:rPr>
        <w:t>sono</w:t>
      </w:r>
      <w:proofErr w:type="gramEnd"/>
      <w:r>
        <w:rPr>
          <w:rFonts w:ascii="Times New Roman" w:hAnsi="Times New Roman"/>
          <w:i/>
          <w:sz w:val="20"/>
          <w:szCs w:val="20"/>
        </w:rPr>
        <w:t xml:space="preserve"> i professionisti dello studio associato)</w:t>
      </w: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società di professionisti)</w:t>
      </w:r>
    </w:p>
    <w:p w:rsidR="00A159C9" w:rsidRDefault="000F4DF6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</w:t>
      </w:r>
      <w:proofErr w:type="spellStart"/>
      <w:r>
        <w:rPr>
          <w:rFonts w:ascii="Times New Roman" w:hAnsi="Times New Roman"/>
          <w:sz w:val="20"/>
          <w:szCs w:val="20"/>
        </w:rPr>
        <w:t>natoil</w:t>
      </w:r>
      <w:proofErr w:type="spellEnd"/>
      <w:r w:rsidR="00B15178">
        <w:rPr>
          <w:rFonts w:ascii="Times New Roman" w:hAnsi="Times New Roman"/>
          <w:sz w:val="20"/>
          <w:szCs w:val="20"/>
        </w:rPr>
        <w:t> ___________________</w:t>
      </w:r>
      <w:r>
        <w:rPr>
          <w:rFonts w:ascii="Times New Roman" w:hAnsi="Times New Roman"/>
          <w:sz w:val="20"/>
          <w:szCs w:val="20"/>
        </w:rPr>
        <w:t xml:space="preserve"> a 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___________________ residente a ________________________________________ Via ________________________________________</w:t>
      </w:r>
      <w:r w:rsidR="00B1517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______ n. ____</w:t>
      </w:r>
      <w:r w:rsidR="00B15178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 CAP __</w:t>
      </w:r>
      <w:r w:rsidR="00B15178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 codice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fiscale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________________</w:t>
      </w:r>
      <w:r w:rsidR="00B15178">
        <w:rPr>
          <w:rFonts w:ascii="Times New Roman" w:hAnsi="Times New Roman"/>
          <w:sz w:val="20"/>
          <w:szCs w:val="20"/>
        </w:rPr>
        <w:t>____________</w:t>
      </w:r>
      <w:r>
        <w:rPr>
          <w:rFonts w:ascii="Times New Roman" w:hAnsi="Times New Roman"/>
          <w:sz w:val="20"/>
          <w:szCs w:val="20"/>
        </w:rPr>
        <w:t>_</w:t>
      </w:r>
      <w:r w:rsidR="00B15178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 in qualità di _______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 della società di professionisti ________________</w:t>
      </w:r>
      <w:r w:rsidR="00B15178">
        <w:rPr>
          <w:rFonts w:ascii="Times New Roman" w:hAnsi="Times New Roman"/>
          <w:sz w:val="20"/>
          <w:szCs w:val="20"/>
        </w:rPr>
        <w:t>_________</w:t>
      </w:r>
      <w:r>
        <w:rPr>
          <w:rFonts w:ascii="Times New Roman" w:hAnsi="Times New Roman"/>
          <w:sz w:val="20"/>
          <w:szCs w:val="20"/>
        </w:rPr>
        <w:t xml:space="preserve">___ con sede in </w:t>
      </w:r>
      <w:r>
        <w:rPr>
          <w:rFonts w:ascii="Times New Roman" w:hAnsi="Times New Roman"/>
          <w:sz w:val="20"/>
          <w:szCs w:val="20"/>
        </w:rPr>
        <w:lastRenderedPageBreak/>
        <w:t>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</w:t>
      </w:r>
      <w:r w:rsidR="00B15178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</w:t>
      </w:r>
      <w:r w:rsidR="00B15178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 Via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</w:t>
      </w:r>
      <w:r w:rsidR="00B1517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</w:t>
      </w:r>
      <w:r w:rsidR="00B15178">
        <w:rPr>
          <w:rFonts w:ascii="Times New Roman" w:hAnsi="Times New Roman"/>
          <w:sz w:val="20"/>
          <w:szCs w:val="20"/>
        </w:rPr>
        <w:t xml:space="preserve">________________________ </w:t>
      </w:r>
      <w:r>
        <w:rPr>
          <w:rFonts w:ascii="Times New Roman" w:hAnsi="Times New Roman"/>
          <w:sz w:val="20"/>
          <w:szCs w:val="20"/>
        </w:rPr>
        <w:t>n. ___</w:t>
      </w:r>
      <w:r w:rsidR="00B15178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 CAP</w:t>
      </w:r>
      <w:r w:rsidR="00B15178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 xml:space="preserve">_____ </w:t>
      </w:r>
      <w:proofErr w:type="spellStart"/>
      <w:r>
        <w:rPr>
          <w:rFonts w:ascii="Times New Roman" w:hAnsi="Times New Roman"/>
          <w:sz w:val="20"/>
          <w:szCs w:val="20"/>
        </w:rPr>
        <w:t>P.IVA</w:t>
      </w:r>
      <w:proofErr w:type="spellEnd"/>
      <w:r>
        <w:rPr>
          <w:rFonts w:ascii="Times New Roman" w:hAnsi="Times New Roman"/>
          <w:sz w:val="20"/>
          <w:szCs w:val="20"/>
        </w:rPr>
        <w:t xml:space="preserve"> _______</w:t>
      </w:r>
      <w:r w:rsidR="00B15178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</w:p>
    <w:p w:rsidR="000F4DF6" w:rsidRDefault="000F4DF6" w:rsidP="00A159C9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 xml:space="preserve">(nel caso di società </w:t>
      </w:r>
      <w:proofErr w:type="gramStart"/>
      <w:r>
        <w:rPr>
          <w:rFonts w:ascii="Times New Roman" w:hAnsi="Times New Roman"/>
          <w:b/>
          <w:bCs/>
          <w:i/>
        </w:rPr>
        <w:t xml:space="preserve">di </w:t>
      </w:r>
      <w:proofErr w:type="gramEnd"/>
      <w:r>
        <w:rPr>
          <w:rFonts w:ascii="Times New Roman" w:hAnsi="Times New Roman"/>
          <w:b/>
          <w:bCs/>
          <w:i/>
        </w:rPr>
        <w:t>ingegneria)</w:t>
      </w:r>
    </w:p>
    <w:p w:rsidR="009438C9" w:rsidRDefault="00B15178" w:rsidP="00A159C9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 </w:t>
      </w:r>
      <w:r w:rsidR="000F4DF6">
        <w:rPr>
          <w:rFonts w:ascii="Times New Roman" w:hAnsi="Times New Roman"/>
          <w:sz w:val="20"/>
          <w:szCs w:val="20"/>
        </w:rPr>
        <w:t>della società di ingegneria ______________</w:t>
      </w:r>
      <w:r>
        <w:rPr>
          <w:rFonts w:ascii="Times New Roman" w:hAnsi="Times New Roman"/>
          <w:sz w:val="20"/>
          <w:szCs w:val="20"/>
        </w:rPr>
        <w:t>__________________</w:t>
      </w:r>
      <w:r w:rsidR="000F4DF6">
        <w:rPr>
          <w:rFonts w:ascii="Times New Roman" w:hAnsi="Times New Roman"/>
          <w:sz w:val="20"/>
          <w:szCs w:val="20"/>
        </w:rPr>
        <w:t xml:space="preserve"> con sede in __</w:t>
      </w:r>
      <w:r>
        <w:rPr>
          <w:rFonts w:ascii="Times New Roman" w:hAnsi="Times New Roman"/>
          <w:sz w:val="20"/>
          <w:szCs w:val="20"/>
        </w:rPr>
        <w:t>_________________</w:t>
      </w:r>
      <w:r w:rsidR="000F4DF6">
        <w:rPr>
          <w:rFonts w:ascii="Times New Roman" w:hAnsi="Times New Roman"/>
          <w:sz w:val="20"/>
          <w:szCs w:val="20"/>
        </w:rPr>
        <w:t>_________________ Via</w:t>
      </w:r>
      <w:r>
        <w:rPr>
          <w:rFonts w:ascii="Times New Roman" w:hAnsi="Times New Roman"/>
          <w:sz w:val="20"/>
          <w:szCs w:val="20"/>
        </w:rPr>
        <w:t> </w:t>
      </w:r>
      <w:r w:rsidR="000F4DF6">
        <w:rPr>
          <w:rFonts w:ascii="Times New Roman" w:hAnsi="Times New Roman"/>
          <w:sz w:val="20"/>
          <w:szCs w:val="20"/>
        </w:rPr>
        <w:t xml:space="preserve">___________________  n. ______ CAP ___________________  </w:t>
      </w:r>
      <w:proofErr w:type="spellStart"/>
      <w:r w:rsidR="000F4DF6">
        <w:rPr>
          <w:rFonts w:ascii="Times New Roman" w:hAnsi="Times New Roman"/>
          <w:sz w:val="20"/>
          <w:szCs w:val="20"/>
        </w:rPr>
        <w:t>P.IVA</w:t>
      </w:r>
      <w:proofErr w:type="spellEnd"/>
      <w:r w:rsidR="000F4DF6">
        <w:rPr>
          <w:rFonts w:ascii="Times New Roman" w:hAnsi="Times New Roman"/>
          <w:sz w:val="20"/>
          <w:szCs w:val="20"/>
        </w:rPr>
        <w:t xml:space="preserve"> _________</w:t>
      </w:r>
      <w:r>
        <w:rPr>
          <w:rFonts w:ascii="Times New Roman" w:hAnsi="Times New Roman"/>
          <w:sz w:val="20"/>
          <w:szCs w:val="20"/>
        </w:rPr>
        <w:t>____</w:t>
      </w:r>
      <w:r w:rsidR="000F4DF6">
        <w:rPr>
          <w:rFonts w:ascii="Times New Roman" w:hAnsi="Times New Roman"/>
          <w:sz w:val="20"/>
          <w:szCs w:val="20"/>
        </w:rPr>
        <w:t>____________</w:t>
      </w:r>
    </w:p>
    <w:p w:rsidR="009438C9" w:rsidRDefault="009438C9" w:rsidP="00A159C9">
      <w:pPr>
        <w:autoSpaceDE w:val="0"/>
        <w:spacing w:after="0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costituito)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</w:t>
      </w:r>
      <w:proofErr w:type="gramStart"/>
      <w:r w:rsidRPr="00B576DA">
        <w:rPr>
          <w:rFonts w:ascii="Times New Roman" w:hAnsi="Times New Roman"/>
          <w:bCs/>
          <w:i/>
          <w:sz w:val="20"/>
          <w:szCs w:val="20"/>
        </w:rPr>
        <w:t>componente</w:t>
      </w:r>
      <w:proofErr w:type="gramEnd"/>
      <w:r w:rsidRPr="00B576DA">
        <w:rPr>
          <w:rFonts w:ascii="Times New Roman" w:hAnsi="Times New Roman"/>
          <w:bCs/>
          <w:i/>
          <w:sz w:val="20"/>
          <w:szCs w:val="20"/>
        </w:rPr>
        <w:t xml:space="preserve"> indicare la forma giuridica. 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B576DA">
        <w:rPr>
          <w:rFonts w:ascii="Times New Roman" w:hAnsi="Times New Roman"/>
          <w:bCs/>
          <w:i/>
          <w:sz w:val="20"/>
          <w:szCs w:val="20"/>
        </w:rPr>
        <w:t>In caso di associazione di liberi professionisti costituita nelle forme di cui alla legge n. 1815/1939, indicare tutti i professionisti dell</w:t>
      </w:r>
      <w:proofErr w:type="gramEnd"/>
      <w:r w:rsidRPr="00B576DA">
        <w:rPr>
          <w:rFonts w:ascii="Times New Roman" w:hAnsi="Times New Roman"/>
          <w:bCs/>
          <w:i/>
          <w:sz w:val="20"/>
          <w:szCs w:val="20"/>
        </w:rPr>
        <w:t xml:space="preserve">o studio associato. </w:t>
      </w:r>
    </w:p>
    <w:p w:rsidR="000F4DF6" w:rsidRPr="00B576DA" w:rsidRDefault="000F4DF6" w:rsidP="00B15178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0F4DF6" w:rsidRDefault="00B15178">
      <w:pPr>
        <w:autoSpaceDE w:val="0"/>
        <w:spacing w:after="24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</w:t>
      </w:r>
      <w:r w:rsidR="000F4DF6">
        <w:rPr>
          <w:rFonts w:ascii="Times New Roman" w:hAnsi="Times New Roman"/>
          <w:sz w:val="20"/>
          <w:szCs w:val="20"/>
        </w:rPr>
        <w:t xml:space="preserve"> del/della ___________________ con sede in ___________________ Via _______________</w:t>
      </w:r>
      <w:r>
        <w:rPr>
          <w:rFonts w:ascii="Times New Roman" w:hAnsi="Times New Roman"/>
          <w:sz w:val="20"/>
          <w:szCs w:val="20"/>
        </w:rPr>
        <w:t>_________</w:t>
      </w:r>
      <w:r w:rsidR="000F4DF6">
        <w:rPr>
          <w:rFonts w:ascii="Times New Roman" w:hAnsi="Times New Roman"/>
          <w:sz w:val="20"/>
          <w:szCs w:val="20"/>
        </w:rPr>
        <w:t xml:space="preserve"> n. ______ CAP</w:t>
      </w:r>
      <w:r>
        <w:rPr>
          <w:rFonts w:ascii="Times New Roman" w:hAnsi="Times New Roman"/>
          <w:sz w:val="20"/>
          <w:szCs w:val="20"/>
        </w:rPr>
        <w:t xml:space="preserve"> _______________ </w:t>
      </w:r>
      <w:proofErr w:type="spellStart"/>
      <w:r w:rsidR="000F4DF6">
        <w:rPr>
          <w:rFonts w:ascii="Times New Roman" w:hAnsi="Times New Roman"/>
          <w:sz w:val="20"/>
          <w:szCs w:val="20"/>
        </w:rPr>
        <w:t>P.IVA</w:t>
      </w:r>
      <w:proofErr w:type="spellEnd"/>
      <w:r w:rsidR="000F4DF6">
        <w:rPr>
          <w:rFonts w:ascii="Times New Roman" w:hAnsi="Times New Roman"/>
          <w:sz w:val="20"/>
          <w:szCs w:val="20"/>
        </w:rPr>
        <w:t xml:space="preserve"> ________________</w:t>
      </w:r>
      <w:r>
        <w:rPr>
          <w:rFonts w:ascii="Times New Roman" w:hAnsi="Times New Roman"/>
          <w:sz w:val="20"/>
          <w:szCs w:val="20"/>
        </w:rPr>
        <w:t>______________</w:t>
      </w:r>
      <w:r w:rsidR="000F4DF6">
        <w:rPr>
          <w:rFonts w:ascii="Times New Roman" w:hAnsi="Times New Roman"/>
          <w:sz w:val="20"/>
          <w:szCs w:val="20"/>
        </w:rPr>
        <w:t xml:space="preserve">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</w:t>
      </w:r>
      <w:r w:rsidR="00F83E2E">
        <w:rPr>
          <w:rFonts w:ascii="Times New Roman" w:hAnsi="Times New Roman"/>
          <w:sz w:val="20"/>
          <w:szCs w:val="20"/>
        </w:rPr>
        <w:t xml:space="preserve">______________________________, </w:t>
      </w:r>
      <w:r w:rsidR="000F4DF6">
        <w:rPr>
          <w:rFonts w:ascii="Times New Roman" w:hAnsi="Times New Roman"/>
          <w:sz w:val="20"/>
          <w:szCs w:val="20"/>
        </w:rPr>
        <w:t xml:space="preserve">quale </w:t>
      </w:r>
      <w:r w:rsidR="000F4DF6" w:rsidRPr="00B576DA">
        <w:rPr>
          <w:rFonts w:ascii="Times New Roman" w:hAnsi="Times New Roman"/>
          <w:b/>
          <w:sz w:val="20"/>
          <w:szCs w:val="20"/>
        </w:rPr>
        <w:t>mandataria</w:t>
      </w:r>
      <w:r w:rsidR="000F4DF6">
        <w:rPr>
          <w:rFonts w:ascii="Times New Roman" w:hAnsi="Times New Roman"/>
          <w:sz w:val="20"/>
          <w:szCs w:val="20"/>
        </w:rPr>
        <w:t xml:space="preserve"> del raggruppamento temporaneo costituito da: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</w:rPr>
        <w:t xml:space="preserve">(in caso di persona fisica indicare nome, cognome, luogo e data di nascita, sede, partita iva e codice fiscale; in caso di persona giuridica indicare ragione o denominazione sociale, sede e partita </w:t>
      </w:r>
      <w:proofErr w:type="gramStart"/>
      <w:r>
        <w:rPr>
          <w:rFonts w:ascii="Times New Roman" w:hAnsi="Times New Roman"/>
          <w:i/>
          <w:sz w:val="20"/>
          <w:szCs w:val="20"/>
        </w:rPr>
        <w:t>iva.</w:t>
      </w:r>
      <w:proofErr w:type="gramEnd"/>
      <w:r>
        <w:rPr>
          <w:rFonts w:ascii="Times New Roman" w:hAnsi="Times New Roman"/>
          <w:i/>
          <w:sz w:val="20"/>
          <w:szCs w:val="20"/>
        </w:rPr>
        <w:t>)</w:t>
      </w:r>
    </w:p>
    <w:p w:rsidR="000F4DF6" w:rsidRDefault="000F4DF6" w:rsidP="00A159C9">
      <w:pPr>
        <w:numPr>
          <w:ilvl w:val="0"/>
          <w:numId w:val="2"/>
        </w:numPr>
        <w:autoSpaceDE w:val="0"/>
        <w:spacing w:after="0" w:line="480" w:lineRule="auto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proofErr w:type="gramStart"/>
      <w:r>
        <w:rPr>
          <w:rFonts w:ascii="Times New Roman" w:hAnsi="Times New Roman"/>
          <w:sz w:val="20"/>
          <w:szCs w:val="20"/>
          <w:u w:val="single"/>
        </w:rPr>
        <w:tab/>
        <w:t>;</w:t>
      </w:r>
      <w:proofErr w:type="gramEnd"/>
    </w:p>
    <w:p w:rsidR="000F4DF6" w:rsidRPr="00A159C9" w:rsidRDefault="000F4DF6" w:rsidP="00A159C9">
      <w:pPr>
        <w:numPr>
          <w:ilvl w:val="0"/>
          <w:numId w:val="2"/>
        </w:numPr>
        <w:autoSpaceDE w:val="0"/>
        <w:spacing w:after="0" w:line="48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proofErr w:type="gramStart"/>
      <w:r>
        <w:rPr>
          <w:rFonts w:ascii="Times New Roman" w:hAnsi="Times New Roman"/>
          <w:sz w:val="20"/>
          <w:szCs w:val="20"/>
          <w:u w:val="single"/>
        </w:rPr>
        <w:tab/>
        <w:t>;</w:t>
      </w:r>
      <w:proofErr w:type="gramEnd"/>
    </w:p>
    <w:p w:rsidR="00444ACB" w:rsidRDefault="00444ACB" w:rsidP="00B15178">
      <w:pPr>
        <w:autoSpaceDE w:val="0"/>
        <w:spacing w:after="120" w:line="240" w:lineRule="auto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costituendo</w:t>
      </w:r>
      <w:proofErr w:type="gramStart"/>
      <w:r>
        <w:rPr>
          <w:rFonts w:ascii="Times New Roman" w:hAnsi="Times New Roman"/>
          <w:b/>
          <w:bCs/>
          <w:i/>
        </w:rPr>
        <w:t>)</w:t>
      </w:r>
      <w:proofErr w:type="gramEnd"/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</w:t>
      </w:r>
      <w:proofErr w:type="gramStart"/>
      <w:r w:rsidRPr="00B576DA">
        <w:rPr>
          <w:rFonts w:ascii="Times New Roman" w:hAnsi="Times New Roman"/>
          <w:bCs/>
          <w:i/>
          <w:sz w:val="20"/>
          <w:szCs w:val="20"/>
        </w:rPr>
        <w:t>componente</w:t>
      </w:r>
      <w:proofErr w:type="gramEnd"/>
      <w:r w:rsidRPr="00B576DA">
        <w:rPr>
          <w:rFonts w:ascii="Times New Roman" w:hAnsi="Times New Roman"/>
          <w:bCs/>
          <w:i/>
          <w:sz w:val="20"/>
          <w:szCs w:val="20"/>
        </w:rPr>
        <w:t xml:space="preserve"> indicare la forma giuridica. 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B576DA">
        <w:rPr>
          <w:rFonts w:ascii="Times New Roman" w:hAnsi="Times New Roman"/>
          <w:bCs/>
          <w:i/>
          <w:sz w:val="20"/>
          <w:szCs w:val="20"/>
        </w:rPr>
        <w:t>In caso di associazione di liberi professionisti costituita nelle forme di cui alla legge n. 1815/1939, indicare tutti i professionisti dell</w:t>
      </w:r>
      <w:proofErr w:type="gramEnd"/>
      <w:r w:rsidRPr="00B576DA">
        <w:rPr>
          <w:rFonts w:ascii="Times New Roman" w:hAnsi="Times New Roman"/>
          <w:bCs/>
          <w:i/>
          <w:sz w:val="20"/>
          <w:szCs w:val="20"/>
        </w:rPr>
        <w:t xml:space="preserve">o studio associato. </w:t>
      </w:r>
    </w:p>
    <w:p w:rsidR="000F4DF6" w:rsidRPr="00B576DA" w:rsidRDefault="000F4DF6" w:rsidP="00B15178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0F4DF6" w:rsidRDefault="000F4DF6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 nato il</w:t>
      </w:r>
      <w:r w:rsidR="00A159C9">
        <w:rPr>
          <w:rFonts w:ascii="Times New Roman" w:hAnsi="Times New Roman"/>
          <w:sz w:val="20"/>
          <w:szCs w:val="20"/>
        </w:rPr>
        <w:t> _________________</w:t>
      </w:r>
      <w:r>
        <w:rPr>
          <w:rFonts w:ascii="Times New Roman" w:hAnsi="Times New Roman"/>
          <w:sz w:val="20"/>
          <w:szCs w:val="20"/>
        </w:rPr>
        <w:t>_ a _____________________</w:t>
      </w:r>
      <w:proofErr w:type="gramStart"/>
      <w:r>
        <w:rPr>
          <w:rFonts w:ascii="Times New Roman" w:hAnsi="Times New Roman"/>
          <w:sz w:val="20"/>
          <w:szCs w:val="20"/>
        </w:rPr>
        <w:t xml:space="preserve">  </w:t>
      </w:r>
      <w:proofErr w:type="gramEnd"/>
      <w:r>
        <w:rPr>
          <w:rFonts w:ascii="Times New Roman" w:hAnsi="Times New Roman"/>
          <w:sz w:val="20"/>
          <w:szCs w:val="20"/>
        </w:rPr>
        <w:t>residente a ___________________________</w:t>
      </w:r>
      <w:r w:rsidR="00A159C9">
        <w:rPr>
          <w:rFonts w:ascii="Times New Roman" w:hAnsi="Times New Roman"/>
          <w:sz w:val="20"/>
          <w:szCs w:val="20"/>
        </w:rPr>
        <w:t>_____________ Via _____________________________________</w:t>
      </w:r>
      <w:r>
        <w:rPr>
          <w:rFonts w:ascii="Times New Roman" w:hAnsi="Times New Roman"/>
          <w:sz w:val="20"/>
          <w:szCs w:val="20"/>
        </w:rPr>
        <w:t xml:space="preserve"> n. ______ CAP __</w:t>
      </w:r>
      <w:r w:rsidR="00A159C9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______ codice fiscale</w:t>
      </w:r>
      <w:r w:rsidR="00A159C9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</w:t>
      </w:r>
      <w:r w:rsidR="00A159C9"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sz w:val="20"/>
          <w:szCs w:val="20"/>
        </w:rPr>
        <w:t>____________ in qualità di ___________________ del/della ___________________ con sede in __________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 Via _________</w:t>
      </w:r>
      <w:r w:rsidR="00A159C9"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 xml:space="preserve">__________  n. ______ CAP ___________________ </w:t>
      </w:r>
      <w:proofErr w:type="spellStart"/>
      <w:r>
        <w:rPr>
          <w:rFonts w:ascii="Times New Roman" w:hAnsi="Times New Roman"/>
          <w:sz w:val="20"/>
          <w:szCs w:val="20"/>
        </w:rPr>
        <w:t>P.IVA</w:t>
      </w:r>
      <w:proofErr w:type="spellEnd"/>
      <w:r>
        <w:rPr>
          <w:rFonts w:ascii="Times New Roman" w:hAnsi="Times New Roman"/>
          <w:sz w:val="20"/>
          <w:szCs w:val="20"/>
        </w:rPr>
        <w:t xml:space="preserve">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 xml:space="preserve">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</w:t>
      </w:r>
      <w:r>
        <w:rPr>
          <w:rFonts w:ascii="Times New Roman" w:hAnsi="Times New Roman"/>
          <w:sz w:val="20"/>
          <w:szCs w:val="20"/>
        </w:rPr>
        <w:t xml:space="preserve">quale </w:t>
      </w:r>
      <w:r w:rsidRPr="00B22A17"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A159C9" w:rsidRDefault="00A159C9" w:rsidP="00A159C9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Il sottoscritto (cognome) __________________________ (nome) ______________________________ nato il __________________ a _____________________</w:t>
      </w:r>
      <w:proofErr w:type="gramStart"/>
      <w:r>
        <w:rPr>
          <w:rFonts w:ascii="Times New Roman" w:hAnsi="Times New Roman"/>
          <w:sz w:val="20"/>
          <w:szCs w:val="20"/>
        </w:rPr>
        <w:t xml:space="preserve">  </w:t>
      </w:r>
      <w:proofErr w:type="gramEnd"/>
      <w:r>
        <w:rPr>
          <w:rFonts w:ascii="Times New Roman" w:hAnsi="Times New Roman"/>
          <w:sz w:val="20"/>
          <w:szCs w:val="20"/>
        </w:rPr>
        <w:t xml:space="preserve">residente a ________________________________________ Via _____________________________________ n. ______ CAP __________ codice fiscale _______________________________ in qualità di ___________________ del/della ___________________ con sede in ________________________ Via __________________________  n. ______ CAP ___________________ </w:t>
      </w:r>
      <w:proofErr w:type="spellStart"/>
      <w:r>
        <w:rPr>
          <w:rFonts w:ascii="Times New Roman" w:hAnsi="Times New Roman"/>
          <w:sz w:val="20"/>
          <w:szCs w:val="20"/>
        </w:rPr>
        <w:t>P.IVA</w:t>
      </w:r>
      <w:proofErr w:type="spellEnd"/>
      <w:r>
        <w:rPr>
          <w:rFonts w:ascii="Times New Roman" w:hAnsi="Times New Roman"/>
          <w:sz w:val="20"/>
          <w:szCs w:val="20"/>
        </w:rPr>
        <w:t xml:space="preserve"> __________________________,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________________________________,.</w:t>
      </w:r>
      <w:proofErr w:type="gramStart"/>
      <w:r>
        <w:rPr>
          <w:rFonts w:ascii="Times New Roman" w:hAnsi="Times New Roman"/>
          <w:sz w:val="20"/>
          <w:szCs w:val="20"/>
        </w:rPr>
        <w:t>quale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 w:rsidR="00444ACB" w:rsidRPr="00B22A17">
        <w:rPr>
          <w:rFonts w:ascii="Times New Roman" w:hAnsi="Times New Roman"/>
          <w:b/>
          <w:sz w:val="20"/>
          <w:szCs w:val="20"/>
        </w:rPr>
        <w:t>mandante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444ACB" w:rsidRDefault="00444ACB" w:rsidP="00444ACB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consorzi stabili)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</w:t>
      </w:r>
      <w:proofErr w:type="spellStart"/>
      <w:r>
        <w:rPr>
          <w:rFonts w:ascii="Times New Roman" w:hAnsi="Times New Roman"/>
          <w:sz w:val="20"/>
          <w:szCs w:val="20"/>
        </w:rPr>
        <w:t>natoil</w:t>
      </w:r>
      <w:proofErr w:type="spellEnd"/>
      <w:r w:rsidR="00A159C9">
        <w:rPr>
          <w:rFonts w:ascii="Times New Roman" w:hAnsi="Times New Roman"/>
          <w:sz w:val="20"/>
          <w:szCs w:val="20"/>
        </w:rPr>
        <w:t> ________________</w:t>
      </w:r>
      <w:r>
        <w:rPr>
          <w:rFonts w:ascii="Times New Roman" w:hAnsi="Times New Roman"/>
          <w:sz w:val="20"/>
          <w:szCs w:val="20"/>
        </w:rPr>
        <w:t xml:space="preserve"> 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_______________</w:t>
      </w:r>
      <w:proofErr w:type="gramStart"/>
      <w:r>
        <w:rPr>
          <w:rFonts w:ascii="Times New Roman" w:hAnsi="Times New Roman"/>
          <w:sz w:val="20"/>
          <w:szCs w:val="20"/>
        </w:rPr>
        <w:t xml:space="preserve">  </w:t>
      </w:r>
      <w:proofErr w:type="gramEnd"/>
      <w:r>
        <w:rPr>
          <w:rFonts w:ascii="Times New Roman" w:hAnsi="Times New Roman"/>
          <w:sz w:val="20"/>
          <w:szCs w:val="20"/>
        </w:rPr>
        <w:t>residente a ________________________________________ Via ______________________________________________ n. ______ CAP ________ codice fiscale</w:t>
      </w:r>
      <w:r w:rsidR="00A159C9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>_____________________ in qualità di ___________________ del</w:t>
      </w:r>
      <w:r w:rsidR="00A159C9">
        <w:rPr>
          <w:rFonts w:ascii="Times New Roman" w:hAnsi="Times New Roman"/>
          <w:sz w:val="20"/>
          <w:szCs w:val="20"/>
        </w:rPr>
        <w:t xml:space="preserve"> consorzio ______________________ </w:t>
      </w:r>
      <w:r>
        <w:rPr>
          <w:rFonts w:ascii="Times New Roman" w:hAnsi="Times New Roman"/>
          <w:sz w:val="20"/>
          <w:szCs w:val="20"/>
        </w:rPr>
        <w:t>con sede in ______________</w:t>
      </w:r>
      <w:r w:rsidR="00A159C9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_____ Via 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</w:t>
      </w:r>
      <w:r w:rsidR="00A159C9">
        <w:rPr>
          <w:rFonts w:ascii="Times New Roman" w:hAnsi="Times New Roman"/>
          <w:sz w:val="20"/>
          <w:szCs w:val="20"/>
        </w:rPr>
        <w:t>___________  n. ______ CAP __________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P.IVA</w:t>
      </w:r>
      <w:proofErr w:type="spellEnd"/>
      <w:r>
        <w:rPr>
          <w:rFonts w:ascii="Times New Roman" w:hAnsi="Times New Roman"/>
          <w:sz w:val="20"/>
          <w:szCs w:val="20"/>
        </w:rPr>
        <w:t xml:space="preserve"> _____________________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  <w:r>
        <w:rPr>
          <w:rFonts w:ascii="Times New Roman" w:hAnsi="Times New Roman"/>
          <w:sz w:val="20"/>
          <w:szCs w:val="20"/>
        </w:rPr>
        <w:t xml:space="preserve"> costituito da:</w:t>
      </w:r>
    </w:p>
    <w:tbl>
      <w:tblPr>
        <w:tblW w:w="0" w:type="auto"/>
        <w:tblInd w:w="-15" w:type="dxa"/>
        <w:tblLayout w:type="fixed"/>
        <w:tblLook w:val="000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P.IVA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che</w:t>
      </w:r>
      <w:proofErr w:type="gramEnd"/>
      <w:r>
        <w:rPr>
          <w:rFonts w:ascii="Times New Roman" w:hAnsi="Times New Roman"/>
          <w:sz w:val="20"/>
          <w:szCs w:val="20"/>
        </w:rPr>
        <w:t xml:space="preserve"> concorre alla gara per le seguenti consorziate:</w:t>
      </w:r>
    </w:p>
    <w:tbl>
      <w:tblPr>
        <w:tblW w:w="0" w:type="auto"/>
        <w:tblInd w:w="-15" w:type="dxa"/>
        <w:tblLayout w:type="fixed"/>
        <w:tblLook w:val="000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P.IVA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iCs/>
          <w:sz w:val="20"/>
          <w:szCs w:val="20"/>
        </w:rPr>
        <w:t>CHIEDE/CHIEDONO</w:t>
      </w:r>
    </w:p>
    <w:p w:rsidR="00B22A17" w:rsidRDefault="00B22A17" w:rsidP="00B576DA">
      <w:pPr>
        <w:autoSpaceDE w:val="0"/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:rsidR="000F4DF6" w:rsidRPr="00B576DA" w:rsidRDefault="000F4DF6" w:rsidP="00B576DA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bCs/>
          <w:sz w:val="20"/>
          <w:szCs w:val="20"/>
        </w:rPr>
        <w:t>di</w:t>
      </w:r>
      <w:proofErr w:type="gramEnd"/>
      <w:r>
        <w:rPr>
          <w:rFonts w:ascii="Times New Roman" w:hAnsi="Times New Roman"/>
          <w:bCs/>
          <w:sz w:val="20"/>
          <w:szCs w:val="20"/>
        </w:rPr>
        <w:t xml:space="preserve"> partecipare alla gara in epigrafe</w:t>
      </w:r>
      <w:r w:rsidR="00D32163">
        <w:rPr>
          <w:rFonts w:ascii="Times New Roman" w:hAnsi="Times New Roman"/>
          <w:bCs/>
          <w:sz w:val="20"/>
          <w:szCs w:val="20"/>
        </w:rPr>
        <w:t>.</w:t>
      </w:r>
    </w:p>
    <w:p w:rsidR="00A159C9" w:rsidRPr="00277620" w:rsidRDefault="00277620" w:rsidP="00277620">
      <w:pPr>
        <w:autoSpaceDE w:val="0"/>
        <w:spacing w:after="0" w:line="240" w:lineRule="auto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>I</w:t>
      </w:r>
      <w:r w:rsidRPr="00277620">
        <w:rPr>
          <w:rFonts w:ascii="Times New Roman" w:hAnsi="Times New Roman"/>
          <w:bCs/>
          <w:iCs/>
          <w:sz w:val="20"/>
          <w:szCs w:val="20"/>
        </w:rPr>
        <w:t xml:space="preserve">noltre, </w:t>
      </w:r>
    </w:p>
    <w:p w:rsidR="000F4DF6" w:rsidRDefault="000F4DF6" w:rsidP="00317D10">
      <w:pPr>
        <w:autoSpaceDE w:val="0"/>
        <w:spacing w:after="120" w:line="200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DICHIARA/DICHIARANO</w:t>
      </w:r>
    </w:p>
    <w:p w:rsidR="000F4DF6" w:rsidRPr="00CC1F32" w:rsidRDefault="00277620" w:rsidP="00CC1F32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proofErr w:type="gramStart"/>
      <w:r w:rsidRPr="00760B60">
        <w:rPr>
          <w:rFonts w:ascii="Times New Roman" w:hAnsi="Times New Roman"/>
          <w:bCs/>
          <w:sz w:val="20"/>
          <w:szCs w:val="20"/>
        </w:rPr>
        <w:t>che</w:t>
      </w:r>
      <w:proofErr w:type="gramEnd"/>
      <w:r w:rsidRPr="00760B60">
        <w:rPr>
          <w:rFonts w:ascii="Times New Roman" w:hAnsi="Times New Roman"/>
          <w:bCs/>
          <w:sz w:val="20"/>
          <w:szCs w:val="20"/>
        </w:rPr>
        <w:t xml:space="preserve"> le n.</w:t>
      </w:r>
      <w:r>
        <w:rPr>
          <w:rFonts w:ascii="Times New Roman" w:hAnsi="Times New Roman"/>
          <w:bCs/>
          <w:sz w:val="20"/>
          <w:szCs w:val="20"/>
        </w:rPr>
        <w:t>______</w:t>
      </w:r>
      <w:r w:rsidRPr="00760B60">
        <w:rPr>
          <w:rFonts w:ascii="Times New Roman" w:hAnsi="Times New Roman"/>
          <w:bCs/>
          <w:sz w:val="20"/>
          <w:szCs w:val="20"/>
        </w:rPr>
        <w:t xml:space="preserve"> unità che svolgeranno i servizi oggetto di affidamento sono i seguenti professionisti</w:t>
      </w:r>
      <w:r w:rsidR="00CC1F32">
        <w:rPr>
          <w:rFonts w:ascii="Times New Roman" w:hAnsi="Times New Roman"/>
          <w:bCs/>
          <w:sz w:val="20"/>
          <w:szCs w:val="20"/>
        </w:rPr>
        <w:t>:</w:t>
      </w:r>
    </w:p>
    <w:tbl>
      <w:tblPr>
        <w:tblW w:w="9635" w:type="dxa"/>
        <w:tblLayout w:type="fixed"/>
        <w:tblLook w:val="0000"/>
      </w:tblPr>
      <w:tblGrid>
        <w:gridCol w:w="1129"/>
        <w:gridCol w:w="1134"/>
        <w:gridCol w:w="851"/>
        <w:gridCol w:w="1129"/>
        <w:gridCol w:w="1554"/>
        <w:gridCol w:w="427"/>
        <w:gridCol w:w="2267"/>
        <w:gridCol w:w="1144"/>
      </w:tblGrid>
      <w:tr w:rsidR="00277620" w:rsidTr="00277620">
        <w:trPr>
          <w:cantSplit/>
          <w:trHeight w:val="113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Luogo e Data di nascita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Titolo professionale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Codice fiscale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Iscrizione albo professionale con numero, Ordine di appartenenza e data </w:t>
            </w:r>
            <w:proofErr w:type="gramStart"/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di </w:t>
            </w:r>
            <w:proofErr w:type="gramEnd"/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iscrizione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0" w:rsidRPr="00F023B0" w:rsidRDefault="00277620" w:rsidP="00F023B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Rapporto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0" w:rsidRPr="00F023B0" w:rsidRDefault="00277620" w:rsidP="00F023B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Prestazioni specialistiche</w:t>
            </w: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D466B5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925459226"/>
              </w:sdtPr>
              <w:sdtContent>
                <w:r w:rsidR="00F83E2E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D466B5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289240727"/>
              </w:sdtPr>
              <w:sdtContent>
                <w:r w:rsidR="00F83E2E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D466B5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871037163"/>
              </w:sdtPr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D466B5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253514375"/>
              </w:sdtPr>
              <w:sdtContent>
                <w:r w:rsidR="00342EFF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D466B5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293099756"/>
              </w:sdtPr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D466B5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56669852"/>
              </w:sdtPr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proofErr w:type="gramStart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  <w:proofErr w:type="gramEnd"/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proofErr w:type="gramStart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socio</w:t>
            </w:r>
            <w:proofErr w:type="gramEnd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 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proofErr w:type="gramStart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  <w:proofErr w:type="gramEnd"/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proofErr w:type="gramStart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</w:t>
            </w:r>
            <w:proofErr w:type="gramEnd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D466B5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858930243"/>
              </w:sdtPr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D466B5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875812049"/>
              </w:sdtPr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D466B5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267589638"/>
              </w:sdtPr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D466B5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267934895"/>
              </w:sdtPr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D466B5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200162925"/>
              </w:sdtPr>
              <w:sdtContent>
                <w:r w:rsidR="00F83E2E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D466B5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993295891"/>
              </w:sdtPr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proofErr w:type="gramStart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  <w:proofErr w:type="gramEnd"/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proofErr w:type="gramStart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socio</w:t>
            </w:r>
            <w:proofErr w:type="gramEnd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proofErr w:type="gramStart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  <w:proofErr w:type="gramEnd"/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proofErr w:type="gramStart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</w:t>
            </w:r>
            <w:proofErr w:type="gramEnd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D466B5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978805381"/>
              </w:sdtPr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D466B5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845132992"/>
              </w:sdtPr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D466B5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743868317"/>
              </w:sdtPr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D466B5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971705650"/>
              </w:sdtPr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D466B5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60947970"/>
              </w:sdtPr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D466B5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228142733"/>
              </w:sdtPr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proofErr w:type="gramStart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  <w:proofErr w:type="gramEnd"/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proofErr w:type="gramStart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socio</w:t>
            </w:r>
            <w:proofErr w:type="gramEnd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proofErr w:type="gramStart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  <w:proofErr w:type="gramEnd"/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proofErr w:type="gramStart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</w:t>
            </w:r>
            <w:proofErr w:type="gramEnd"/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</w:tbl>
    <w:p w:rsidR="00A6497C" w:rsidRPr="00A6497C" w:rsidRDefault="000B045F" w:rsidP="00A6497C">
      <w:pPr>
        <w:autoSpaceDE w:val="0"/>
        <w:spacing w:after="120" w:line="240" w:lineRule="auto"/>
        <w:jc w:val="both"/>
        <w:rPr>
          <w:rFonts w:ascii="Times New Roman" w:hAnsi="Times New Roman"/>
          <w:i/>
          <w:sz w:val="16"/>
        </w:rPr>
      </w:pPr>
      <w:r w:rsidRPr="000B045F">
        <w:rPr>
          <w:rFonts w:ascii="Times New Roman" w:hAnsi="Times New Roman"/>
          <w:i/>
          <w:sz w:val="16"/>
          <w:vertAlign w:val="superscript"/>
        </w:rPr>
        <w:t>1</w:t>
      </w:r>
      <w:r w:rsidRPr="000B045F">
        <w:rPr>
          <w:rFonts w:ascii="Times New Roman" w:hAnsi="Times New Roman"/>
          <w:i/>
          <w:sz w:val="16"/>
        </w:rPr>
        <w:t xml:space="preserve">Cliccare sul quadratino per selezionare il tipo di </w:t>
      </w:r>
      <w:proofErr w:type="gramStart"/>
      <w:r w:rsidRPr="000B045F">
        <w:rPr>
          <w:rFonts w:ascii="Times New Roman" w:hAnsi="Times New Roman"/>
          <w:i/>
          <w:sz w:val="16"/>
        </w:rPr>
        <w:t>rapporto</w:t>
      </w:r>
      <w:proofErr w:type="gramEnd"/>
    </w:p>
    <w:p w:rsidR="000F4DF6" w:rsidRPr="00A6497C" w:rsidRDefault="000F4DF6" w:rsidP="00A6497C">
      <w:pPr>
        <w:tabs>
          <w:tab w:val="center" w:pos="7513"/>
        </w:tabs>
        <w:autoSpaceDE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9B72F0" w:rsidRPr="000B045F">
        <w:rPr>
          <w:rFonts w:ascii="Times New Roman" w:hAnsi="Times New Roman"/>
          <w:b/>
          <w:sz w:val="20"/>
          <w:szCs w:val="20"/>
        </w:rPr>
        <w:t>Firma digitale</w:t>
      </w:r>
      <w:r w:rsidR="00F023B0">
        <w:rPr>
          <w:rFonts w:ascii="Times New Roman" w:hAnsi="Times New Roman"/>
          <w:sz w:val="20"/>
          <w:szCs w:val="20"/>
        </w:rPr>
        <w:tab/>
      </w:r>
    </w:p>
    <w:p w:rsidR="000F4DF6" w:rsidRDefault="000F4DF6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0F4DF6" w:rsidRPr="00A6497C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lang w:val="de-DE"/>
        </w:rPr>
      </w:pPr>
      <w:r w:rsidRPr="009B72F0">
        <w:rPr>
          <w:rFonts w:ascii="Times New Roman" w:hAnsi="Times New Roman"/>
          <w:b/>
          <w:bCs/>
          <w:i/>
          <w:sz w:val="18"/>
          <w:szCs w:val="20"/>
          <w:lang w:val="de-DE"/>
        </w:rPr>
        <w:t>N.B: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La domanda: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libero professionista singolo, deve essere presentata e sottoscritta dal libero professionista singolo;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liberi professionisti associati, deve essere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presentata congiuntamente e </w:t>
      </w:r>
      <w:r w:rsidRPr="009B72F0">
        <w:rPr>
          <w:rFonts w:ascii="Times New Roman" w:hAnsi="Times New Roman"/>
          <w:bCs/>
          <w:i/>
          <w:sz w:val="18"/>
          <w:szCs w:val="20"/>
        </w:rPr>
        <w:t>sottoscritta da ciascuno dei l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>iberi professionisti associati</w:t>
      </w:r>
      <w:r w:rsidRPr="009B72F0">
        <w:rPr>
          <w:rFonts w:ascii="Times New Roman" w:hAnsi="Times New Roman"/>
          <w:bCs/>
          <w:i/>
          <w:sz w:val="18"/>
          <w:szCs w:val="20"/>
        </w:rPr>
        <w:t>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di professionisti,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d’ingegneria,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consorzio stabile, deve essere presentata e sottoscritta dal legale rappresentante del consorzio;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raggruppamenti costituendi, deve essere presentata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congiuntamente </w:t>
      </w:r>
      <w:r w:rsidRPr="009B72F0">
        <w:rPr>
          <w:rFonts w:ascii="Times New Roman" w:hAnsi="Times New Roman"/>
          <w:bCs/>
          <w:i/>
          <w:sz w:val="18"/>
          <w:szCs w:val="20"/>
        </w:rPr>
        <w:t xml:space="preserve">e sottoscritta da tutti i </w:t>
      </w:r>
      <w:proofErr w:type="gramStart"/>
      <w:r w:rsidRPr="009B72F0">
        <w:rPr>
          <w:rFonts w:ascii="Times New Roman" w:hAnsi="Times New Roman"/>
          <w:bCs/>
          <w:i/>
          <w:sz w:val="18"/>
          <w:szCs w:val="20"/>
        </w:rPr>
        <w:t>componenti</w:t>
      </w:r>
      <w:proofErr w:type="gramEnd"/>
      <w:r w:rsidRPr="009B72F0">
        <w:rPr>
          <w:rFonts w:ascii="Times New Roman" w:hAnsi="Times New Roman"/>
          <w:bCs/>
          <w:i/>
          <w:sz w:val="18"/>
          <w:szCs w:val="20"/>
        </w:rPr>
        <w:t xml:space="preserve"> del raggruppamento nel rispetto di quanto previsto dalle precedenti lett. a), b), c), d), e);</w:t>
      </w:r>
    </w:p>
    <w:p w:rsidR="00A26C54" w:rsidRPr="00A6497C" w:rsidRDefault="000F4DF6" w:rsidP="00A6497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raggruppamenti costituiti, deve essere presentata e sottoscritta dalla mandataria nel rispetto di quanto previsto dalle precedenti </w:t>
      </w:r>
      <w:proofErr w:type="gramStart"/>
      <w:r w:rsidRPr="009B72F0">
        <w:rPr>
          <w:rFonts w:ascii="Times New Roman" w:hAnsi="Times New Roman"/>
          <w:bCs/>
          <w:i/>
          <w:sz w:val="18"/>
          <w:szCs w:val="20"/>
        </w:rPr>
        <w:t>lett.</w:t>
      </w:r>
      <w:proofErr w:type="gramEnd"/>
      <w:r w:rsidRPr="009B72F0">
        <w:rPr>
          <w:rFonts w:ascii="Times New Roman" w:hAnsi="Times New Roman"/>
          <w:bCs/>
          <w:i/>
          <w:sz w:val="18"/>
          <w:szCs w:val="20"/>
        </w:rPr>
        <w:t xml:space="preserve"> a), b), c), d), e), indicando tutti i componenti del raggruppamento.</w:t>
      </w:r>
    </w:p>
    <w:p w:rsidR="00A6497C" w:rsidRPr="00A6497C" w:rsidRDefault="00A6497C" w:rsidP="00A6497C">
      <w:pPr>
        <w:spacing w:after="0" w:line="240" w:lineRule="auto"/>
        <w:ind w:left="720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</w:p>
    <w:p w:rsidR="000F4DF6" w:rsidRPr="009B72F0" w:rsidRDefault="000F4DF6">
      <w:pPr>
        <w:autoSpaceDE w:val="0"/>
        <w:spacing w:after="0" w:line="240" w:lineRule="auto"/>
        <w:jc w:val="both"/>
        <w:rPr>
          <w:i/>
          <w:sz w:val="20"/>
        </w:rPr>
        <w:sectPr w:rsidR="000F4DF6" w:rsidRPr="009B72F0" w:rsidSect="00D32163">
          <w:headerReference w:type="default" r:id="rId8"/>
          <w:footerReference w:type="default" r:id="rId9"/>
          <w:pgSz w:w="11906" w:h="16838"/>
          <w:pgMar w:top="2658" w:right="1134" w:bottom="1135" w:left="1134" w:header="426" w:footer="559" w:gutter="0"/>
          <w:cols w:space="720"/>
          <w:docGrid w:linePitch="600" w:charSpace="36864"/>
        </w:sectPr>
      </w:pPr>
      <w:proofErr w:type="gramStart"/>
      <w:r w:rsidRPr="009B72F0">
        <w:rPr>
          <w:rFonts w:ascii="Times New Roman" w:hAnsi="Times New Roman"/>
          <w:i/>
          <w:sz w:val="18"/>
          <w:szCs w:val="20"/>
        </w:rPr>
        <w:t xml:space="preserve">IL PRESENTE SCHEMA </w:t>
      </w:r>
      <w:proofErr w:type="spellStart"/>
      <w:r w:rsidRPr="009B72F0">
        <w:rPr>
          <w:rFonts w:ascii="Times New Roman" w:hAnsi="Times New Roman"/>
          <w:i/>
          <w:sz w:val="18"/>
          <w:szCs w:val="20"/>
        </w:rPr>
        <w:t>DI</w:t>
      </w:r>
      <w:proofErr w:type="spellEnd"/>
      <w:r w:rsidRPr="009B72F0">
        <w:rPr>
          <w:rFonts w:ascii="Times New Roman" w:hAnsi="Times New Roman"/>
          <w:i/>
          <w:sz w:val="18"/>
          <w:szCs w:val="20"/>
        </w:rPr>
        <w:t xml:space="preserve"> DICHIARAZIONE COSTITUISCE PARTE INTEGRANTE E SOSTANZIALE DELLE NORME </w:t>
      </w:r>
      <w:proofErr w:type="spellStart"/>
      <w:r w:rsidRPr="009B72F0">
        <w:rPr>
          <w:rFonts w:ascii="Times New Roman" w:hAnsi="Times New Roman"/>
          <w:i/>
          <w:sz w:val="18"/>
          <w:szCs w:val="20"/>
        </w:rPr>
        <w:t>DI</w:t>
      </w:r>
      <w:proofErr w:type="spellEnd"/>
      <w:r w:rsidRPr="009B72F0">
        <w:rPr>
          <w:rFonts w:ascii="Times New Roman" w:hAnsi="Times New Roman"/>
          <w:i/>
          <w:sz w:val="18"/>
          <w:szCs w:val="20"/>
        </w:rPr>
        <w:t xml:space="preserve"> GARA</w:t>
      </w:r>
      <w:proofErr w:type="gramEnd"/>
    </w:p>
    <w:p w:rsidR="000F4DF6" w:rsidRDefault="000F4DF6"/>
    <w:sectPr w:rsidR="000F4DF6" w:rsidSect="00271AD2">
      <w:type w:val="continuous"/>
      <w:pgSz w:w="11906" w:h="16838"/>
      <w:pgMar w:top="1417" w:right="1134" w:bottom="1134" w:left="1134" w:header="720" w:footer="720" w:gutter="0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93D" w:rsidRDefault="00FE693D">
      <w:pPr>
        <w:spacing w:after="0" w:line="240" w:lineRule="auto"/>
      </w:pPr>
      <w:r>
        <w:separator/>
      </w:r>
    </w:p>
  </w:endnote>
  <w:endnote w:type="continuationSeparator" w:id="0">
    <w:p w:rsidR="00FE693D" w:rsidRDefault="00FE6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163" w:rsidRDefault="000E2F18" w:rsidP="00D32163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sz w:val="16"/>
      </w:rPr>
    </w:pPr>
    <w:r>
      <w:rPr>
        <w:rFonts w:ascii="Times New Roman" w:hAnsi="Times New Roman"/>
        <w:i/>
        <w:sz w:val="16"/>
      </w:rPr>
      <w:t>Modello</w:t>
    </w:r>
    <w:r w:rsidR="004643FD">
      <w:rPr>
        <w:rFonts w:ascii="Times New Roman" w:hAnsi="Times New Roman"/>
        <w:i/>
        <w:sz w:val="16"/>
      </w:rPr>
      <w:t xml:space="preserve"> </w:t>
    </w:r>
    <w:r w:rsidR="009B72F0">
      <w:rPr>
        <w:rFonts w:ascii="Times New Roman" w:hAnsi="Times New Roman"/>
        <w:i/>
        <w:sz w:val="16"/>
      </w:rPr>
      <w:t>1</w:t>
    </w:r>
    <w:r w:rsidR="005D173D">
      <w:rPr>
        <w:rFonts w:ascii="Times New Roman" w:hAnsi="Times New Roman"/>
        <w:i/>
        <w:sz w:val="16"/>
      </w:rPr>
      <w:t>-</w:t>
    </w:r>
    <w:r w:rsidR="00F023B0" w:rsidRPr="005345E0">
      <w:rPr>
        <w:rFonts w:ascii="Times New Roman" w:hAnsi="Times New Roman"/>
        <w:i/>
        <w:sz w:val="16"/>
      </w:rPr>
      <w:t xml:space="preserve"> Disciplinare di Gara</w:t>
    </w:r>
    <w:r w:rsidR="00591A4F">
      <w:rPr>
        <w:rFonts w:ascii="Times New Roman" w:hAnsi="Times New Roman"/>
        <w:i/>
        <w:sz w:val="16"/>
      </w:rPr>
      <w:t xml:space="preserve"> - Domanda di </w:t>
    </w:r>
    <w:proofErr w:type="gramStart"/>
    <w:r w:rsidR="00591A4F">
      <w:rPr>
        <w:rFonts w:ascii="Times New Roman" w:hAnsi="Times New Roman"/>
        <w:i/>
        <w:sz w:val="16"/>
      </w:rPr>
      <w:t>Partecipazione</w:t>
    </w:r>
    <w:proofErr w:type="gramEnd"/>
  </w:p>
  <w:p w:rsidR="000F4DF6" w:rsidRPr="00D32163" w:rsidRDefault="0037284A" w:rsidP="00D32163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color w:val="000000"/>
        <w:sz w:val="10"/>
        <w:szCs w:val="16"/>
      </w:rPr>
    </w:pPr>
    <w:r>
      <w:rPr>
        <w:rFonts w:ascii="Times New Roman" w:hAnsi="Times New Roman"/>
        <w:i/>
        <w:sz w:val="16"/>
      </w:rPr>
      <w:t>A</w:t>
    </w:r>
    <w:r w:rsidRPr="0037284A">
      <w:rPr>
        <w:rFonts w:ascii="Times New Roman" w:hAnsi="Times New Roman"/>
        <w:i/>
        <w:sz w:val="16"/>
      </w:rPr>
      <w:t xml:space="preserve">ffidamento dei servizi tecnici inerenti </w:t>
    </w:r>
    <w:proofErr w:type="gramStart"/>
    <w:r w:rsidRPr="0037284A">
      <w:rPr>
        <w:rFonts w:ascii="Times New Roman" w:hAnsi="Times New Roman"/>
        <w:i/>
        <w:sz w:val="16"/>
      </w:rPr>
      <w:t>l'</w:t>
    </w:r>
    <w:proofErr w:type="gramEnd"/>
    <w:r w:rsidRPr="0037284A">
      <w:rPr>
        <w:rFonts w:ascii="Times New Roman" w:hAnsi="Times New Roman"/>
        <w:i/>
        <w:sz w:val="16"/>
      </w:rPr>
      <w:t>architettura e l'ingegneria relativi all’intervento di “Ripristino officiosità idraulica del reticolo idrografico mi</w:t>
    </w:r>
    <w:r w:rsidR="00A726DD">
      <w:rPr>
        <w:rFonts w:ascii="Times New Roman" w:hAnsi="Times New Roman"/>
        <w:i/>
        <w:sz w:val="16"/>
      </w:rPr>
      <w:t>nore in sinistra idraulica del F</w:t>
    </w:r>
    <w:r w:rsidRPr="0037284A">
      <w:rPr>
        <w:rFonts w:ascii="Times New Roman" w:hAnsi="Times New Roman"/>
        <w:i/>
        <w:sz w:val="16"/>
      </w:rPr>
      <w:t xml:space="preserve">iume </w:t>
    </w:r>
    <w:proofErr w:type="spellStart"/>
    <w:r w:rsidRPr="0037284A">
      <w:rPr>
        <w:rFonts w:ascii="Times New Roman" w:hAnsi="Times New Roman"/>
        <w:i/>
        <w:sz w:val="16"/>
      </w:rPr>
      <w:t>Corace</w:t>
    </w:r>
    <w:proofErr w:type="spellEnd"/>
    <w:r w:rsidRPr="0037284A">
      <w:rPr>
        <w:rFonts w:ascii="Times New Roman" w:hAnsi="Times New Roman"/>
        <w:i/>
        <w:sz w:val="16"/>
      </w:rPr>
      <w:t xml:space="preserve"> – Area Universitaria – Cittadella Regionale"</w:t>
    </w:r>
    <w:r w:rsidRPr="00621997">
      <w:rPr>
        <w:rFonts w:ascii="Times New Roman" w:hAnsi="Times New Roman"/>
      </w:rPr>
      <w:t xml:space="preserve">  </w:t>
    </w:r>
    <w:r w:rsidR="00F023B0" w:rsidRPr="005345E0">
      <w:rPr>
        <w:rFonts w:ascii="Times New Roman" w:hAnsi="Times New Roman"/>
        <w:i/>
        <w:sz w:val="16"/>
      </w:rPr>
      <w:tab/>
    </w:r>
    <w:r w:rsidR="005345E0" w:rsidRPr="005345E0">
      <w:rPr>
        <w:rFonts w:ascii="Times New Roman" w:hAnsi="Times New Roman"/>
        <w:i/>
        <w:sz w:val="16"/>
      </w:rPr>
      <w:t xml:space="preserve">Pagina </w:t>
    </w:r>
    <w:r w:rsidR="00D466B5" w:rsidRPr="005345E0">
      <w:rPr>
        <w:rFonts w:ascii="Times New Roman" w:hAnsi="Times New Roman"/>
        <w:i/>
        <w:sz w:val="16"/>
      </w:rPr>
      <w:fldChar w:fldCharType="begin"/>
    </w:r>
    <w:r w:rsidR="000F4DF6" w:rsidRPr="005345E0">
      <w:rPr>
        <w:rFonts w:ascii="Times New Roman" w:hAnsi="Times New Roman"/>
        <w:i/>
        <w:sz w:val="16"/>
      </w:rPr>
      <w:instrText xml:space="preserve"> PAGE </w:instrText>
    </w:r>
    <w:r w:rsidR="00D466B5" w:rsidRPr="005345E0">
      <w:rPr>
        <w:rFonts w:ascii="Times New Roman" w:hAnsi="Times New Roman"/>
        <w:i/>
        <w:sz w:val="16"/>
      </w:rPr>
      <w:fldChar w:fldCharType="separate"/>
    </w:r>
    <w:r w:rsidR="00C137FE">
      <w:rPr>
        <w:rFonts w:ascii="Times New Roman" w:hAnsi="Times New Roman"/>
        <w:i/>
        <w:noProof/>
        <w:sz w:val="16"/>
      </w:rPr>
      <w:t>2</w:t>
    </w:r>
    <w:r w:rsidR="00D466B5" w:rsidRPr="005345E0">
      <w:rPr>
        <w:rFonts w:ascii="Times New Roman" w:hAnsi="Times New Roman"/>
        <w:i/>
        <w:sz w:val="16"/>
      </w:rPr>
      <w:fldChar w:fldCharType="end"/>
    </w:r>
    <w:r w:rsidR="005345E0" w:rsidRPr="005345E0">
      <w:rPr>
        <w:rFonts w:ascii="Times New Roman" w:hAnsi="Times New Roman"/>
        <w:i/>
        <w:sz w:val="16"/>
      </w:rPr>
      <w:t xml:space="preserve"> di </w:t>
    </w:r>
    <w:fldSimple w:instr=" NUMPAGES   \* MERGEFORMAT ">
      <w:r w:rsidR="00C137FE" w:rsidRPr="00C137FE">
        <w:rPr>
          <w:rFonts w:ascii="Times New Roman" w:hAnsi="Times New Roman"/>
          <w:i/>
          <w:noProof/>
          <w:sz w:val="16"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93D" w:rsidRDefault="00FE693D">
      <w:pPr>
        <w:spacing w:after="0" w:line="240" w:lineRule="auto"/>
      </w:pPr>
      <w:r>
        <w:separator/>
      </w:r>
    </w:p>
  </w:footnote>
  <w:footnote w:type="continuationSeparator" w:id="0">
    <w:p w:rsidR="00FE693D" w:rsidRDefault="00FE6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8D0" w:rsidRPr="00B15178" w:rsidRDefault="00DE5DC4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sz w:val="32"/>
        <w:szCs w:val="32"/>
      </w:rPr>
    </w:pPr>
    <w:r w:rsidRPr="006618D0">
      <w:rPr>
        <w:rFonts w:ascii="Cambria" w:hAnsi="Cambria"/>
        <w:noProof/>
        <w:sz w:val="32"/>
        <w:szCs w:val="32"/>
        <w:lang w:eastAsia="it-IT"/>
      </w:rPr>
      <w:drawing>
        <wp:inline distT="0" distB="0" distL="0" distR="0">
          <wp:extent cx="653667" cy="716112"/>
          <wp:effectExtent l="0" t="0" r="0" b="8255"/>
          <wp:docPr id="9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27" cy="726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618D0" w:rsidRDefault="006618D0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 w:rsidRPr="00B15178">
      <w:rPr>
        <w:rFonts w:ascii="Cambria" w:hAnsi="Cambria"/>
        <w:b/>
        <w:sz w:val="30"/>
        <w:szCs w:val="30"/>
      </w:rPr>
      <w:t>Regione Calabria</w:t>
    </w:r>
  </w:p>
  <w:p w:rsidR="0089710C" w:rsidRPr="006C667F" w:rsidRDefault="00286867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>
      <w:rPr>
        <w:rFonts w:ascii="Cambria" w:hAnsi="Cambria"/>
        <w:b/>
        <w:sz w:val="30"/>
        <w:szCs w:val="30"/>
      </w:rPr>
      <w:t xml:space="preserve">DIP. 6 - </w:t>
    </w:r>
    <w:r w:rsidR="0089710C">
      <w:rPr>
        <w:rFonts w:ascii="Cambria" w:hAnsi="Cambria"/>
        <w:b/>
        <w:sz w:val="30"/>
        <w:szCs w:val="30"/>
      </w:rPr>
      <w:t>Settore UOT - Funzioni Territoriali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Times New Roman" w:hint="default"/>
        <w:u w:val="none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Times New Roman" w:hint="default"/>
        <w:u w:val="none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Times New Roman" w:hint="default"/>
        <w:u w:val="none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Courier New" w:hint="default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38"/>
        </w:tabs>
        <w:ind w:left="113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8"/>
        </w:tabs>
        <w:ind w:left="149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8"/>
        </w:tabs>
        <w:ind w:left="185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8"/>
        </w:tabs>
        <w:ind w:left="221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8"/>
        </w:tabs>
        <w:ind w:left="257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8"/>
        </w:tabs>
        <w:ind w:left="329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8"/>
        </w:tabs>
        <w:ind w:left="3658" w:hanging="360"/>
      </w:pPr>
      <w:rPr>
        <w:rFonts w:ascii="OpenSymbol" w:hAnsi="OpenSymbol" w:cs="OpenSymbol"/>
      </w:rPr>
    </w:lvl>
  </w:abstractNum>
  <w:abstractNum w:abstractNumId="8">
    <w:nsid w:val="2A454BEF"/>
    <w:multiLevelType w:val="hybridMultilevel"/>
    <w:tmpl w:val="C890D8C6"/>
    <w:lvl w:ilvl="0" w:tplc="B87851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  <w:num w:numId="11">
    <w:abstractNumId w:val="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proofState w:spelling="clean" w:grammar="clean"/>
  <w:stylePaneFormatFilter w:val="000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</w:compat>
  <w:rsids>
    <w:rsidRoot w:val="00760B60"/>
    <w:rsid w:val="000050FC"/>
    <w:rsid w:val="000B045F"/>
    <w:rsid w:val="000C7602"/>
    <w:rsid w:val="000E2F18"/>
    <w:rsid w:val="000E56D4"/>
    <w:rsid w:val="000F45DD"/>
    <w:rsid w:val="000F4DF6"/>
    <w:rsid w:val="000F7AD6"/>
    <w:rsid w:val="00120C91"/>
    <w:rsid w:val="00133836"/>
    <w:rsid w:val="00186A02"/>
    <w:rsid w:val="001913CC"/>
    <w:rsid w:val="001E6EFF"/>
    <w:rsid w:val="002530EC"/>
    <w:rsid w:val="00255159"/>
    <w:rsid w:val="00257E2E"/>
    <w:rsid w:val="0027055A"/>
    <w:rsid w:val="00271AD2"/>
    <w:rsid w:val="00277620"/>
    <w:rsid w:val="00286867"/>
    <w:rsid w:val="002C04A2"/>
    <w:rsid w:val="002D0003"/>
    <w:rsid w:val="002D43B1"/>
    <w:rsid w:val="002D6E29"/>
    <w:rsid w:val="002D7CC2"/>
    <w:rsid w:val="00317B8C"/>
    <w:rsid w:val="00317D10"/>
    <w:rsid w:val="00331DBD"/>
    <w:rsid w:val="00342EFF"/>
    <w:rsid w:val="003501D2"/>
    <w:rsid w:val="0037284A"/>
    <w:rsid w:val="003752D1"/>
    <w:rsid w:val="00383A69"/>
    <w:rsid w:val="003E0B5E"/>
    <w:rsid w:val="0042535C"/>
    <w:rsid w:val="00440DCF"/>
    <w:rsid w:val="00444ACB"/>
    <w:rsid w:val="00452834"/>
    <w:rsid w:val="004643FD"/>
    <w:rsid w:val="00482177"/>
    <w:rsid w:val="0049341F"/>
    <w:rsid w:val="004C0D06"/>
    <w:rsid w:val="004D7D65"/>
    <w:rsid w:val="00522913"/>
    <w:rsid w:val="005345E0"/>
    <w:rsid w:val="0055522F"/>
    <w:rsid w:val="00584E98"/>
    <w:rsid w:val="00591A4F"/>
    <w:rsid w:val="0059304A"/>
    <w:rsid w:val="005D173D"/>
    <w:rsid w:val="005F29CD"/>
    <w:rsid w:val="006116E9"/>
    <w:rsid w:val="00621997"/>
    <w:rsid w:val="00626213"/>
    <w:rsid w:val="006618D0"/>
    <w:rsid w:val="006C667F"/>
    <w:rsid w:val="00701C94"/>
    <w:rsid w:val="00702146"/>
    <w:rsid w:val="0075398B"/>
    <w:rsid w:val="00760B60"/>
    <w:rsid w:val="007A39B8"/>
    <w:rsid w:val="007C1314"/>
    <w:rsid w:val="007E6889"/>
    <w:rsid w:val="007E6DC7"/>
    <w:rsid w:val="007F53D8"/>
    <w:rsid w:val="007F739A"/>
    <w:rsid w:val="007F7783"/>
    <w:rsid w:val="00801D8E"/>
    <w:rsid w:val="008037D4"/>
    <w:rsid w:val="00870B8F"/>
    <w:rsid w:val="00895113"/>
    <w:rsid w:val="008968DC"/>
    <w:rsid w:val="0089710C"/>
    <w:rsid w:val="00897473"/>
    <w:rsid w:val="008A7AC2"/>
    <w:rsid w:val="008C6674"/>
    <w:rsid w:val="008C71DA"/>
    <w:rsid w:val="008E2B0B"/>
    <w:rsid w:val="008F0B74"/>
    <w:rsid w:val="009235C6"/>
    <w:rsid w:val="00941590"/>
    <w:rsid w:val="00942FDA"/>
    <w:rsid w:val="009438C9"/>
    <w:rsid w:val="0094708E"/>
    <w:rsid w:val="00956725"/>
    <w:rsid w:val="009B2229"/>
    <w:rsid w:val="009B72F0"/>
    <w:rsid w:val="00A159C9"/>
    <w:rsid w:val="00A26C54"/>
    <w:rsid w:val="00A33147"/>
    <w:rsid w:val="00A409E7"/>
    <w:rsid w:val="00A56E7B"/>
    <w:rsid w:val="00A64917"/>
    <w:rsid w:val="00A6497C"/>
    <w:rsid w:val="00A64DC0"/>
    <w:rsid w:val="00A726DD"/>
    <w:rsid w:val="00AC6EF8"/>
    <w:rsid w:val="00AE5F63"/>
    <w:rsid w:val="00AF09DF"/>
    <w:rsid w:val="00B12CDA"/>
    <w:rsid w:val="00B15178"/>
    <w:rsid w:val="00B22A17"/>
    <w:rsid w:val="00B32CEE"/>
    <w:rsid w:val="00B576DA"/>
    <w:rsid w:val="00B71C8D"/>
    <w:rsid w:val="00B93562"/>
    <w:rsid w:val="00BA2957"/>
    <w:rsid w:val="00BA77B0"/>
    <w:rsid w:val="00BB316E"/>
    <w:rsid w:val="00BF6EF5"/>
    <w:rsid w:val="00C026CB"/>
    <w:rsid w:val="00C03EE9"/>
    <w:rsid w:val="00C042B8"/>
    <w:rsid w:val="00C137FE"/>
    <w:rsid w:val="00C2389B"/>
    <w:rsid w:val="00C82E47"/>
    <w:rsid w:val="00CA1737"/>
    <w:rsid w:val="00CC1F32"/>
    <w:rsid w:val="00D111D8"/>
    <w:rsid w:val="00D16749"/>
    <w:rsid w:val="00D32163"/>
    <w:rsid w:val="00D466B5"/>
    <w:rsid w:val="00DA1622"/>
    <w:rsid w:val="00DB6D20"/>
    <w:rsid w:val="00DE4A31"/>
    <w:rsid w:val="00DE5DC4"/>
    <w:rsid w:val="00E07537"/>
    <w:rsid w:val="00E42F41"/>
    <w:rsid w:val="00F023B0"/>
    <w:rsid w:val="00F13224"/>
    <w:rsid w:val="00F23123"/>
    <w:rsid w:val="00F40AB5"/>
    <w:rsid w:val="00F63102"/>
    <w:rsid w:val="00F7099B"/>
    <w:rsid w:val="00F83E2E"/>
    <w:rsid w:val="00FE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71AD2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qFormat/>
    <w:rsid w:val="00271AD2"/>
    <w:pPr>
      <w:numPr>
        <w:numId w:val="1"/>
      </w:numPr>
      <w:overflowPunct w:val="0"/>
      <w:autoSpaceDE w:val="0"/>
      <w:spacing w:after="0" w:line="240" w:lineRule="auto"/>
      <w:outlineLvl w:val="0"/>
    </w:pPr>
    <w:rPr>
      <w:rFonts w:ascii="Arial" w:hAnsi="Arial" w:cs="Arial"/>
      <w:sz w:val="20"/>
      <w:szCs w:val="20"/>
    </w:rPr>
  </w:style>
  <w:style w:type="paragraph" w:styleId="Titolo3">
    <w:name w:val="heading 3"/>
    <w:basedOn w:val="Normale"/>
    <w:next w:val="Normale"/>
    <w:qFormat/>
    <w:rsid w:val="00271AD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271AD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271AD2"/>
  </w:style>
  <w:style w:type="character" w:customStyle="1" w:styleId="WW8Num1z1">
    <w:name w:val="WW8Num1z1"/>
    <w:rsid w:val="00271AD2"/>
    <w:rPr>
      <w:rFonts w:cs="Times New Roman"/>
    </w:rPr>
  </w:style>
  <w:style w:type="character" w:customStyle="1" w:styleId="WW8Num1z2">
    <w:name w:val="WW8Num1z2"/>
    <w:rsid w:val="00271AD2"/>
  </w:style>
  <w:style w:type="character" w:customStyle="1" w:styleId="WW8Num1z3">
    <w:name w:val="WW8Num1z3"/>
    <w:rsid w:val="00271AD2"/>
  </w:style>
  <w:style w:type="character" w:customStyle="1" w:styleId="WW8Num1z4">
    <w:name w:val="WW8Num1z4"/>
    <w:rsid w:val="00271AD2"/>
  </w:style>
  <w:style w:type="character" w:customStyle="1" w:styleId="WW8Num1z5">
    <w:name w:val="WW8Num1z5"/>
    <w:rsid w:val="00271AD2"/>
  </w:style>
  <w:style w:type="character" w:customStyle="1" w:styleId="WW8Num1z6">
    <w:name w:val="WW8Num1z6"/>
    <w:rsid w:val="00271AD2"/>
  </w:style>
  <w:style w:type="character" w:customStyle="1" w:styleId="WW8Num1z7">
    <w:name w:val="WW8Num1z7"/>
    <w:rsid w:val="00271AD2"/>
  </w:style>
  <w:style w:type="character" w:customStyle="1" w:styleId="WW8Num1z8">
    <w:name w:val="WW8Num1z8"/>
    <w:rsid w:val="00271AD2"/>
  </w:style>
  <w:style w:type="character" w:customStyle="1" w:styleId="WW8Num2z0">
    <w:name w:val="WW8Num2z0"/>
    <w:rsid w:val="00271AD2"/>
  </w:style>
  <w:style w:type="character" w:customStyle="1" w:styleId="WW8Num3z0">
    <w:name w:val="WW8Num3z0"/>
    <w:rsid w:val="00271AD2"/>
  </w:style>
  <w:style w:type="character" w:customStyle="1" w:styleId="WW8Num4z0">
    <w:name w:val="WW8Num4z0"/>
    <w:rsid w:val="00271AD2"/>
  </w:style>
  <w:style w:type="character" w:customStyle="1" w:styleId="WW8Num5z0">
    <w:name w:val="WW8Num5z0"/>
    <w:rsid w:val="00271AD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271AD2"/>
    <w:rPr>
      <w:rFonts w:ascii="Times New Roman" w:eastAsia="Times New Roman" w:hAnsi="Times New Roman" w:cs="Times New Roman" w:hint="default"/>
      <w:u w:val="none"/>
    </w:rPr>
  </w:style>
  <w:style w:type="character" w:customStyle="1" w:styleId="WW8Num6z1">
    <w:name w:val="WW8Num6z1"/>
    <w:rsid w:val="00271AD2"/>
    <w:rPr>
      <w:rFonts w:ascii="Courier New" w:hAnsi="Courier New" w:cs="Courier New" w:hint="default"/>
    </w:rPr>
  </w:style>
  <w:style w:type="character" w:customStyle="1" w:styleId="WW8Num7z0">
    <w:name w:val="WW8Num7z0"/>
    <w:rsid w:val="00271AD2"/>
    <w:rPr>
      <w:rFonts w:hint="default"/>
      <w:b/>
    </w:rPr>
  </w:style>
  <w:style w:type="character" w:customStyle="1" w:styleId="WW8Num7z1">
    <w:name w:val="WW8Num7z1"/>
    <w:rsid w:val="00271AD2"/>
  </w:style>
  <w:style w:type="character" w:customStyle="1" w:styleId="WW8Num8z0">
    <w:name w:val="WW8Num8z0"/>
    <w:rsid w:val="00271AD2"/>
    <w:rPr>
      <w:rFonts w:ascii="Times New Roman" w:hAnsi="Times New Roman" w:cs="Times New Roman"/>
      <w:b/>
      <w:sz w:val="20"/>
      <w:szCs w:val="20"/>
    </w:rPr>
  </w:style>
  <w:style w:type="character" w:customStyle="1" w:styleId="WW8Num8z1">
    <w:name w:val="WW8Num8z1"/>
    <w:rsid w:val="00271AD2"/>
  </w:style>
  <w:style w:type="character" w:customStyle="1" w:styleId="WW8Num2z1">
    <w:name w:val="WW8Num2z1"/>
    <w:rsid w:val="00271AD2"/>
    <w:rPr>
      <w:rFonts w:cs="Times New Roman"/>
    </w:rPr>
  </w:style>
  <w:style w:type="character" w:customStyle="1" w:styleId="WW8Num3z1">
    <w:name w:val="WW8Num3z1"/>
    <w:rsid w:val="00271AD2"/>
    <w:rPr>
      <w:rFonts w:cs="Times New Roman"/>
    </w:rPr>
  </w:style>
  <w:style w:type="character" w:customStyle="1" w:styleId="WW8Num4z1">
    <w:name w:val="WW8Num4z1"/>
    <w:rsid w:val="00271AD2"/>
    <w:rPr>
      <w:rFonts w:cs="Times New Roman"/>
    </w:rPr>
  </w:style>
  <w:style w:type="character" w:customStyle="1" w:styleId="WW8Num5z1">
    <w:name w:val="WW8Num5z1"/>
    <w:rsid w:val="00271AD2"/>
    <w:rPr>
      <w:rFonts w:ascii="Courier New" w:hAnsi="Courier New" w:cs="Courier New" w:hint="default"/>
    </w:rPr>
  </w:style>
  <w:style w:type="character" w:customStyle="1" w:styleId="WW8Num5z2">
    <w:name w:val="WW8Num5z2"/>
    <w:rsid w:val="00271AD2"/>
    <w:rPr>
      <w:rFonts w:ascii="Wingdings" w:hAnsi="Wingdings" w:cs="Wingdings" w:hint="default"/>
    </w:rPr>
  </w:style>
  <w:style w:type="character" w:customStyle="1" w:styleId="WW8Num5z3">
    <w:name w:val="WW8Num5z3"/>
    <w:rsid w:val="00271AD2"/>
    <w:rPr>
      <w:rFonts w:ascii="Symbol" w:hAnsi="Symbol" w:cs="Symbol" w:hint="default"/>
    </w:rPr>
  </w:style>
  <w:style w:type="character" w:customStyle="1" w:styleId="WW8Num6z2">
    <w:name w:val="WW8Num6z2"/>
    <w:rsid w:val="00271AD2"/>
    <w:rPr>
      <w:rFonts w:ascii="Wingdings" w:hAnsi="Wingdings" w:cs="Wingdings" w:hint="default"/>
    </w:rPr>
  </w:style>
  <w:style w:type="character" w:customStyle="1" w:styleId="WW8Num6z3">
    <w:name w:val="WW8Num6z3"/>
    <w:rsid w:val="00271AD2"/>
    <w:rPr>
      <w:rFonts w:ascii="Symbol" w:hAnsi="Symbol" w:cs="Symbol" w:hint="default"/>
    </w:rPr>
  </w:style>
  <w:style w:type="character" w:customStyle="1" w:styleId="WW8Num7z2">
    <w:name w:val="WW8Num7z2"/>
    <w:rsid w:val="00271AD2"/>
  </w:style>
  <w:style w:type="character" w:customStyle="1" w:styleId="WW8Num7z3">
    <w:name w:val="WW8Num7z3"/>
    <w:rsid w:val="00271AD2"/>
  </w:style>
  <w:style w:type="character" w:customStyle="1" w:styleId="WW8Num7z4">
    <w:name w:val="WW8Num7z4"/>
    <w:rsid w:val="00271AD2"/>
  </w:style>
  <w:style w:type="character" w:customStyle="1" w:styleId="WW8Num7z5">
    <w:name w:val="WW8Num7z5"/>
    <w:rsid w:val="00271AD2"/>
  </w:style>
  <w:style w:type="character" w:customStyle="1" w:styleId="WW8Num7z6">
    <w:name w:val="WW8Num7z6"/>
    <w:rsid w:val="00271AD2"/>
  </w:style>
  <w:style w:type="character" w:customStyle="1" w:styleId="WW8Num7z7">
    <w:name w:val="WW8Num7z7"/>
    <w:rsid w:val="00271AD2"/>
  </w:style>
  <w:style w:type="character" w:customStyle="1" w:styleId="WW8Num7z8">
    <w:name w:val="WW8Num7z8"/>
    <w:rsid w:val="00271AD2"/>
  </w:style>
  <w:style w:type="character" w:customStyle="1" w:styleId="WW8Num8z2">
    <w:name w:val="WW8Num8z2"/>
    <w:rsid w:val="00271AD2"/>
  </w:style>
  <w:style w:type="character" w:customStyle="1" w:styleId="WW8Num8z3">
    <w:name w:val="WW8Num8z3"/>
    <w:rsid w:val="00271AD2"/>
  </w:style>
  <w:style w:type="character" w:customStyle="1" w:styleId="WW8Num8z4">
    <w:name w:val="WW8Num8z4"/>
    <w:rsid w:val="00271AD2"/>
  </w:style>
  <w:style w:type="character" w:customStyle="1" w:styleId="WW8Num8z5">
    <w:name w:val="WW8Num8z5"/>
    <w:rsid w:val="00271AD2"/>
  </w:style>
  <w:style w:type="character" w:customStyle="1" w:styleId="WW8Num8z6">
    <w:name w:val="WW8Num8z6"/>
    <w:rsid w:val="00271AD2"/>
  </w:style>
  <w:style w:type="character" w:customStyle="1" w:styleId="WW8Num8z7">
    <w:name w:val="WW8Num8z7"/>
    <w:rsid w:val="00271AD2"/>
  </w:style>
  <w:style w:type="character" w:customStyle="1" w:styleId="WW8Num8z8">
    <w:name w:val="WW8Num8z8"/>
    <w:rsid w:val="00271AD2"/>
  </w:style>
  <w:style w:type="character" w:customStyle="1" w:styleId="WW8Num9z0">
    <w:name w:val="WW8Num9z0"/>
    <w:rsid w:val="00271AD2"/>
    <w:rPr>
      <w:rFonts w:cs="Times New Roman" w:hint="default"/>
    </w:rPr>
  </w:style>
  <w:style w:type="character" w:customStyle="1" w:styleId="WW8Num9z1">
    <w:name w:val="WW8Num9z1"/>
    <w:rsid w:val="00271AD2"/>
    <w:rPr>
      <w:rFonts w:cs="Times New Roman"/>
    </w:rPr>
  </w:style>
  <w:style w:type="character" w:customStyle="1" w:styleId="WW8Num10z0">
    <w:name w:val="WW8Num10z0"/>
    <w:rsid w:val="00271AD2"/>
    <w:rPr>
      <w:b w:val="0"/>
    </w:rPr>
  </w:style>
  <w:style w:type="character" w:customStyle="1" w:styleId="WW8Num10z1">
    <w:name w:val="WW8Num10z1"/>
    <w:rsid w:val="00271AD2"/>
  </w:style>
  <w:style w:type="character" w:customStyle="1" w:styleId="WW8Num10z2">
    <w:name w:val="WW8Num10z2"/>
    <w:rsid w:val="00271AD2"/>
  </w:style>
  <w:style w:type="character" w:customStyle="1" w:styleId="WW8Num10z3">
    <w:name w:val="WW8Num10z3"/>
    <w:rsid w:val="00271AD2"/>
  </w:style>
  <w:style w:type="character" w:customStyle="1" w:styleId="WW8Num10z4">
    <w:name w:val="WW8Num10z4"/>
    <w:rsid w:val="00271AD2"/>
  </w:style>
  <w:style w:type="character" w:customStyle="1" w:styleId="WW8Num10z5">
    <w:name w:val="WW8Num10z5"/>
    <w:rsid w:val="00271AD2"/>
  </w:style>
  <w:style w:type="character" w:customStyle="1" w:styleId="WW8Num10z6">
    <w:name w:val="WW8Num10z6"/>
    <w:rsid w:val="00271AD2"/>
  </w:style>
  <w:style w:type="character" w:customStyle="1" w:styleId="WW8Num10z7">
    <w:name w:val="WW8Num10z7"/>
    <w:rsid w:val="00271AD2"/>
  </w:style>
  <w:style w:type="character" w:customStyle="1" w:styleId="WW8Num10z8">
    <w:name w:val="WW8Num10z8"/>
    <w:rsid w:val="00271AD2"/>
  </w:style>
  <w:style w:type="character" w:customStyle="1" w:styleId="WW8Num11z0">
    <w:name w:val="WW8Num11z0"/>
    <w:rsid w:val="00271AD2"/>
  </w:style>
  <w:style w:type="character" w:customStyle="1" w:styleId="WW8Num11z1">
    <w:name w:val="WW8Num11z1"/>
    <w:rsid w:val="00271AD2"/>
  </w:style>
  <w:style w:type="character" w:customStyle="1" w:styleId="WW8Num11z2">
    <w:name w:val="WW8Num11z2"/>
    <w:rsid w:val="00271AD2"/>
  </w:style>
  <w:style w:type="character" w:customStyle="1" w:styleId="WW8Num11z3">
    <w:name w:val="WW8Num11z3"/>
    <w:rsid w:val="00271AD2"/>
  </w:style>
  <w:style w:type="character" w:customStyle="1" w:styleId="WW8Num11z4">
    <w:name w:val="WW8Num11z4"/>
    <w:rsid w:val="00271AD2"/>
  </w:style>
  <w:style w:type="character" w:customStyle="1" w:styleId="WW8Num11z5">
    <w:name w:val="WW8Num11z5"/>
    <w:rsid w:val="00271AD2"/>
  </w:style>
  <w:style w:type="character" w:customStyle="1" w:styleId="WW8Num11z6">
    <w:name w:val="WW8Num11z6"/>
    <w:rsid w:val="00271AD2"/>
  </w:style>
  <w:style w:type="character" w:customStyle="1" w:styleId="WW8Num11z7">
    <w:name w:val="WW8Num11z7"/>
    <w:rsid w:val="00271AD2"/>
  </w:style>
  <w:style w:type="character" w:customStyle="1" w:styleId="WW8Num11z8">
    <w:name w:val="WW8Num11z8"/>
    <w:rsid w:val="00271AD2"/>
  </w:style>
  <w:style w:type="character" w:customStyle="1" w:styleId="WW8Num12z0">
    <w:name w:val="WW8Num12z0"/>
    <w:rsid w:val="00271AD2"/>
    <w:rPr>
      <w:rFonts w:ascii="Symbol" w:hAnsi="Symbol" w:cs="Symbol" w:hint="default"/>
      <w:sz w:val="20"/>
      <w:szCs w:val="20"/>
    </w:rPr>
  </w:style>
  <w:style w:type="character" w:customStyle="1" w:styleId="WW8Num12z1">
    <w:name w:val="WW8Num12z1"/>
    <w:rsid w:val="00271AD2"/>
    <w:rPr>
      <w:rFonts w:ascii="Courier New" w:hAnsi="Courier New" w:cs="Courier New" w:hint="default"/>
    </w:rPr>
  </w:style>
  <w:style w:type="character" w:customStyle="1" w:styleId="WW8Num12z2">
    <w:name w:val="WW8Num12z2"/>
    <w:rsid w:val="00271AD2"/>
    <w:rPr>
      <w:rFonts w:ascii="Wingdings" w:hAnsi="Wingdings" w:cs="Wingdings" w:hint="default"/>
    </w:rPr>
  </w:style>
  <w:style w:type="character" w:customStyle="1" w:styleId="WW8Num13z0">
    <w:name w:val="WW8Num13z0"/>
    <w:rsid w:val="00271AD2"/>
    <w:rPr>
      <w:b/>
    </w:rPr>
  </w:style>
  <w:style w:type="character" w:customStyle="1" w:styleId="WW8Num13z1">
    <w:name w:val="WW8Num13z1"/>
    <w:rsid w:val="00271AD2"/>
  </w:style>
  <w:style w:type="character" w:customStyle="1" w:styleId="WW8Num13z2">
    <w:name w:val="WW8Num13z2"/>
    <w:rsid w:val="00271AD2"/>
  </w:style>
  <w:style w:type="character" w:customStyle="1" w:styleId="WW8Num13z3">
    <w:name w:val="WW8Num13z3"/>
    <w:rsid w:val="00271AD2"/>
  </w:style>
  <w:style w:type="character" w:customStyle="1" w:styleId="WW8Num13z4">
    <w:name w:val="WW8Num13z4"/>
    <w:rsid w:val="00271AD2"/>
  </w:style>
  <w:style w:type="character" w:customStyle="1" w:styleId="WW8Num13z5">
    <w:name w:val="WW8Num13z5"/>
    <w:rsid w:val="00271AD2"/>
  </w:style>
  <w:style w:type="character" w:customStyle="1" w:styleId="WW8Num13z6">
    <w:name w:val="WW8Num13z6"/>
    <w:rsid w:val="00271AD2"/>
  </w:style>
  <w:style w:type="character" w:customStyle="1" w:styleId="WW8Num13z7">
    <w:name w:val="WW8Num13z7"/>
    <w:rsid w:val="00271AD2"/>
  </w:style>
  <w:style w:type="character" w:customStyle="1" w:styleId="WW8Num13z8">
    <w:name w:val="WW8Num13z8"/>
    <w:rsid w:val="00271AD2"/>
  </w:style>
  <w:style w:type="character" w:customStyle="1" w:styleId="WW8Num14z0">
    <w:name w:val="WW8Num14z0"/>
    <w:rsid w:val="00271AD2"/>
  </w:style>
  <w:style w:type="character" w:customStyle="1" w:styleId="WW8Num14z1">
    <w:name w:val="WW8Num14z1"/>
    <w:rsid w:val="00271AD2"/>
  </w:style>
  <w:style w:type="character" w:customStyle="1" w:styleId="WW8Num14z2">
    <w:name w:val="WW8Num14z2"/>
    <w:rsid w:val="00271AD2"/>
  </w:style>
  <w:style w:type="character" w:customStyle="1" w:styleId="WW8Num14z3">
    <w:name w:val="WW8Num14z3"/>
    <w:rsid w:val="00271AD2"/>
  </w:style>
  <w:style w:type="character" w:customStyle="1" w:styleId="WW8Num14z4">
    <w:name w:val="WW8Num14z4"/>
    <w:rsid w:val="00271AD2"/>
  </w:style>
  <w:style w:type="character" w:customStyle="1" w:styleId="WW8Num14z5">
    <w:name w:val="WW8Num14z5"/>
    <w:rsid w:val="00271AD2"/>
  </w:style>
  <w:style w:type="character" w:customStyle="1" w:styleId="WW8Num14z6">
    <w:name w:val="WW8Num14z6"/>
    <w:rsid w:val="00271AD2"/>
  </w:style>
  <w:style w:type="character" w:customStyle="1" w:styleId="WW8Num14z7">
    <w:name w:val="WW8Num14z7"/>
    <w:rsid w:val="00271AD2"/>
  </w:style>
  <w:style w:type="character" w:customStyle="1" w:styleId="WW8Num14z8">
    <w:name w:val="WW8Num14z8"/>
    <w:rsid w:val="00271AD2"/>
  </w:style>
  <w:style w:type="character" w:customStyle="1" w:styleId="WW8Num15z0">
    <w:name w:val="WW8Num15z0"/>
    <w:rsid w:val="00271AD2"/>
    <w:rPr>
      <w:rFonts w:cs="Times New Roman" w:hint="default"/>
    </w:rPr>
  </w:style>
  <w:style w:type="character" w:customStyle="1" w:styleId="WW8Num15z1">
    <w:name w:val="WW8Num15z1"/>
    <w:rsid w:val="00271AD2"/>
    <w:rPr>
      <w:rFonts w:cs="Times New Roman"/>
    </w:rPr>
  </w:style>
  <w:style w:type="character" w:customStyle="1" w:styleId="WW8Num16z0">
    <w:name w:val="WW8Num16z0"/>
    <w:rsid w:val="00271AD2"/>
    <w:rPr>
      <w:rFonts w:ascii="Wingdings" w:hAnsi="Wingdings" w:cs="Wingdings" w:hint="default"/>
    </w:rPr>
  </w:style>
  <w:style w:type="character" w:customStyle="1" w:styleId="WW8Num16z1">
    <w:name w:val="WW8Num16z1"/>
    <w:rsid w:val="00271AD2"/>
    <w:rPr>
      <w:rFonts w:ascii="Courier New" w:hAnsi="Courier New" w:cs="Courier New" w:hint="default"/>
    </w:rPr>
  </w:style>
  <w:style w:type="character" w:customStyle="1" w:styleId="WW8Num16z3">
    <w:name w:val="WW8Num16z3"/>
    <w:rsid w:val="00271AD2"/>
    <w:rPr>
      <w:rFonts w:ascii="Symbol" w:hAnsi="Symbol" w:cs="Symbol" w:hint="default"/>
    </w:rPr>
  </w:style>
  <w:style w:type="character" w:customStyle="1" w:styleId="WW8Num17z0">
    <w:name w:val="WW8Num17z0"/>
    <w:rsid w:val="00271AD2"/>
    <w:rPr>
      <w:rFonts w:cs="Times New Roman"/>
    </w:rPr>
  </w:style>
  <w:style w:type="character" w:customStyle="1" w:styleId="WW8Num18z0">
    <w:name w:val="WW8Num18z0"/>
    <w:rsid w:val="00271AD2"/>
    <w:rPr>
      <w:rFonts w:cs="Times New Roman"/>
    </w:rPr>
  </w:style>
  <w:style w:type="character" w:customStyle="1" w:styleId="WW8Num19z0">
    <w:name w:val="WW8Num19z0"/>
    <w:rsid w:val="00271AD2"/>
    <w:rPr>
      <w:rFonts w:cs="Times New Roman"/>
      <w:b/>
    </w:rPr>
  </w:style>
  <w:style w:type="character" w:customStyle="1" w:styleId="WW8Num19z1">
    <w:name w:val="WW8Num19z1"/>
    <w:rsid w:val="00271AD2"/>
    <w:rPr>
      <w:rFonts w:ascii="Symbol" w:hAnsi="Symbol" w:cs="Symbol" w:hint="default"/>
      <w:b/>
    </w:rPr>
  </w:style>
  <w:style w:type="character" w:customStyle="1" w:styleId="WW8Num19z2">
    <w:name w:val="WW8Num19z2"/>
    <w:rsid w:val="00271AD2"/>
    <w:rPr>
      <w:rFonts w:cs="Times New Roman"/>
    </w:rPr>
  </w:style>
  <w:style w:type="character" w:customStyle="1" w:styleId="WW8Num20z0">
    <w:name w:val="WW8Num20z0"/>
    <w:rsid w:val="00271AD2"/>
  </w:style>
  <w:style w:type="character" w:customStyle="1" w:styleId="WW8Num20z1">
    <w:name w:val="WW8Num20z1"/>
    <w:rsid w:val="00271AD2"/>
  </w:style>
  <w:style w:type="character" w:customStyle="1" w:styleId="WW8Num20z2">
    <w:name w:val="WW8Num20z2"/>
    <w:rsid w:val="00271AD2"/>
  </w:style>
  <w:style w:type="character" w:customStyle="1" w:styleId="WW8Num20z3">
    <w:name w:val="WW8Num20z3"/>
    <w:rsid w:val="00271AD2"/>
  </w:style>
  <w:style w:type="character" w:customStyle="1" w:styleId="WW8Num20z4">
    <w:name w:val="WW8Num20z4"/>
    <w:rsid w:val="00271AD2"/>
  </w:style>
  <w:style w:type="character" w:customStyle="1" w:styleId="WW8Num20z5">
    <w:name w:val="WW8Num20z5"/>
    <w:rsid w:val="00271AD2"/>
  </w:style>
  <w:style w:type="character" w:customStyle="1" w:styleId="WW8Num20z6">
    <w:name w:val="WW8Num20z6"/>
    <w:rsid w:val="00271AD2"/>
  </w:style>
  <w:style w:type="character" w:customStyle="1" w:styleId="WW8Num20z7">
    <w:name w:val="WW8Num20z7"/>
    <w:rsid w:val="00271AD2"/>
  </w:style>
  <w:style w:type="character" w:customStyle="1" w:styleId="WW8Num20z8">
    <w:name w:val="WW8Num20z8"/>
    <w:rsid w:val="00271AD2"/>
  </w:style>
  <w:style w:type="character" w:customStyle="1" w:styleId="WW8Num21z0">
    <w:name w:val="WW8Num21z0"/>
    <w:rsid w:val="00271AD2"/>
    <w:rPr>
      <w:b w:val="0"/>
    </w:rPr>
  </w:style>
  <w:style w:type="character" w:customStyle="1" w:styleId="WW8Num21z1">
    <w:name w:val="WW8Num21z1"/>
    <w:rsid w:val="00271AD2"/>
    <w:rPr>
      <w:rFonts w:ascii="Symbol" w:hAnsi="Symbol" w:cs="Symbol" w:hint="default"/>
    </w:rPr>
  </w:style>
  <w:style w:type="character" w:customStyle="1" w:styleId="WW8Num21z2">
    <w:name w:val="WW8Num21z2"/>
    <w:rsid w:val="00271AD2"/>
  </w:style>
  <w:style w:type="character" w:customStyle="1" w:styleId="WW8Num21z3">
    <w:name w:val="WW8Num21z3"/>
    <w:rsid w:val="00271AD2"/>
  </w:style>
  <w:style w:type="character" w:customStyle="1" w:styleId="WW8Num21z4">
    <w:name w:val="WW8Num21z4"/>
    <w:rsid w:val="00271AD2"/>
  </w:style>
  <w:style w:type="character" w:customStyle="1" w:styleId="WW8Num21z5">
    <w:name w:val="WW8Num21z5"/>
    <w:rsid w:val="00271AD2"/>
  </w:style>
  <w:style w:type="character" w:customStyle="1" w:styleId="WW8Num21z6">
    <w:name w:val="WW8Num21z6"/>
    <w:rsid w:val="00271AD2"/>
  </w:style>
  <w:style w:type="character" w:customStyle="1" w:styleId="WW8Num21z7">
    <w:name w:val="WW8Num21z7"/>
    <w:rsid w:val="00271AD2"/>
  </w:style>
  <w:style w:type="character" w:customStyle="1" w:styleId="WW8Num21z8">
    <w:name w:val="WW8Num21z8"/>
    <w:rsid w:val="00271AD2"/>
  </w:style>
  <w:style w:type="character" w:customStyle="1" w:styleId="WW8Num22z0">
    <w:name w:val="WW8Num22z0"/>
    <w:rsid w:val="00271AD2"/>
    <w:rPr>
      <w:rFonts w:ascii="Times New Roman" w:hAnsi="Times New Roman" w:cs="Times New Roman"/>
      <w:bCs/>
      <w:sz w:val="20"/>
      <w:szCs w:val="20"/>
    </w:rPr>
  </w:style>
  <w:style w:type="character" w:customStyle="1" w:styleId="WW8Num22z1">
    <w:name w:val="WW8Num22z1"/>
    <w:rsid w:val="00271AD2"/>
  </w:style>
  <w:style w:type="character" w:customStyle="1" w:styleId="WW8Num22z2">
    <w:name w:val="WW8Num22z2"/>
    <w:rsid w:val="00271AD2"/>
  </w:style>
  <w:style w:type="character" w:customStyle="1" w:styleId="WW8Num22z3">
    <w:name w:val="WW8Num22z3"/>
    <w:rsid w:val="00271AD2"/>
  </w:style>
  <w:style w:type="character" w:customStyle="1" w:styleId="WW8Num22z4">
    <w:name w:val="WW8Num22z4"/>
    <w:rsid w:val="00271AD2"/>
  </w:style>
  <w:style w:type="character" w:customStyle="1" w:styleId="WW8Num22z5">
    <w:name w:val="WW8Num22z5"/>
    <w:rsid w:val="00271AD2"/>
  </w:style>
  <w:style w:type="character" w:customStyle="1" w:styleId="WW8Num22z6">
    <w:name w:val="WW8Num22z6"/>
    <w:rsid w:val="00271AD2"/>
  </w:style>
  <w:style w:type="character" w:customStyle="1" w:styleId="WW8Num22z7">
    <w:name w:val="WW8Num22z7"/>
    <w:rsid w:val="00271AD2"/>
  </w:style>
  <w:style w:type="character" w:customStyle="1" w:styleId="WW8Num22z8">
    <w:name w:val="WW8Num22z8"/>
    <w:rsid w:val="00271AD2"/>
  </w:style>
  <w:style w:type="character" w:customStyle="1" w:styleId="Carpredefinitoparagrafo1">
    <w:name w:val="Car. predefinito paragrafo1"/>
    <w:rsid w:val="00271AD2"/>
  </w:style>
  <w:style w:type="character" w:customStyle="1" w:styleId="Titolo1Carattere">
    <w:name w:val="Titolo 1 Carattere"/>
    <w:rsid w:val="00271AD2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Titolo3Carattere">
    <w:name w:val="Titolo 3 Carattere"/>
    <w:rsid w:val="00271AD2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rsid w:val="00271AD2"/>
    <w:rPr>
      <w:rFonts w:ascii="Calibri" w:hAnsi="Calibri" w:cs="Times New Roman"/>
      <w:sz w:val="24"/>
      <w:szCs w:val="24"/>
    </w:rPr>
  </w:style>
  <w:style w:type="character" w:customStyle="1" w:styleId="IntestazioneCarattere">
    <w:name w:val="Intestazione Carattere"/>
    <w:rsid w:val="00271AD2"/>
    <w:rPr>
      <w:rFonts w:cs="Times New Roman"/>
    </w:rPr>
  </w:style>
  <w:style w:type="character" w:customStyle="1" w:styleId="PidipaginaCarattere">
    <w:name w:val="Piè di pagina Carattere"/>
    <w:rsid w:val="00271AD2"/>
    <w:rPr>
      <w:rFonts w:cs="Times New Roman"/>
    </w:rPr>
  </w:style>
  <w:style w:type="character" w:customStyle="1" w:styleId="TestofumettoCarattere">
    <w:name w:val="Testo fumetto Carattere"/>
    <w:rsid w:val="00271AD2"/>
    <w:rPr>
      <w:rFonts w:ascii="Tahoma" w:hAnsi="Tahoma" w:cs="Tahoma"/>
      <w:sz w:val="16"/>
      <w:szCs w:val="16"/>
    </w:rPr>
  </w:style>
  <w:style w:type="character" w:customStyle="1" w:styleId="Punti">
    <w:name w:val="Punti"/>
    <w:rsid w:val="00271AD2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deltesto1"/>
    <w:rsid w:val="00271AD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1">
    <w:name w:val="Corpo del testo1"/>
    <w:basedOn w:val="Normale"/>
    <w:rsid w:val="00271AD2"/>
    <w:pPr>
      <w:spacing w:after="120"/>
    </w:pPr>
  </w:style>
  <w:style w:type="paragraph" w:styleId="Elenco">
    <w:name w:val="List"/>
    <w:basedOn w:val="Corpodeltesto1"/>
    <w:rsid w:val="00271AD2"/>
    <w:rPr>
      <w:rFonts w:cs="Mangal"/>
    </w:rPr>
  </w:style>
  <w:style w:type="paragraph" w:customStyle="1" w:styleId="Didascalia1">
    <w:name w:val="Didascalia1"/>
    <w:basedOn w:val="Normale"/>
    <w:rsid w:val="00271AD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271AD2"/>
    <w:pPr>
      <w:suppressLineNumbers/>
    </w:pPr>
    <w:rPr>
      <w:rFonts w:cs="Mangal"/>
    </w:rPr>
  </w:style>
  <w:style w:type="paragraph" w:customStyle="1" w:styleId="Rientrocorpodel1">
    <w:name w:val="Rientro corpo del 1"/>
    <w:basedOn w:val="Normale"/>
    <w:rsid w:val="00271AD2"/>
    <w:pPr>
      <w:autoSpaceDE w:val="0"/>
      <w:spacing w:after="0" w:line="320" w:lineRule="exact"/>
      <w:ind w:firstLine="567"/>
      <w:jc w:val="both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rsid w:val="00271AD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71AD2"/>
    <w:pPr>
      <w:tabs>
        <w:tab w:val="center" w:pos="4819"/>
        <w:tab w:val="right" w:pos="9638"/>
      </w:tabs>
    </w:pPr>
  </w:style>
  <w:style w:type="paragraph" w:customStyle="1" w:styleId="Corpodelt">
    <w:name w:val="Corpo del t"/>
    <w:basedOn w:val="Normale"/>
    <w:rsid w:val="00271AD2"/>
    <w:pPr>
      <w:tabs>
        <w:tab w:val="left" w:pos="-2340"/>
      </w:tabs>
      <w:autoSpaceDE w:val="0"/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rsid w:val="00271AD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271AD2"/>
    <w:pPr>
      <w:suppressLineNumbers/>
    </w:pPr>
  </w:style>
  <w:style w:type="paragraph" w:customStyle="1" w:styleId="Intestazionetabella">
    <w:name w:val="Intestazione tabella"/>
    <w:basedOn w:val="Contenutotabella"/>
    <w:rsid w:val="00271AD2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760B60"/>
    <w:pPr>
      <w:ind w:left="708"/>
    </w:pPr>
  </w:style>
  <w:style w:type="table" w:styleId="Grigliatabella">
    <w:name w:val="Table Grid"/>
    <w:basedOn w:val="Tabellanormale"/>
    <w:rsid w:val="00B576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D167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167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16749"/>
    <w:rPr>
      <w:rFonts w:ascii="Calibri" w:hAnsi="Calibri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67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6749"/>
    <w:rPr>
      <w:rFonts w:ascii="Calibri" w:hAnsi="Calibri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86D09-C848-4E74-A6DC-F683EA857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cp:lastModifiedBy>Mirella Betrò</cp:lastModifiedBy>
  <cp:revision>44</cp:revision>
  <cp:lastPrinted>2017-10-03T06:53:00Z</cp:lastPrinted>
  <dcterms:created xsi:type="dcterms:W3CDTF">2017-08-30T13:06:00Z</dcterms:created>
  <dcterms:modified xsi:type="dcterms:W3CDTF">2019-05-01T10:02:00Z</dcterms:modified>
</cp:coreProperties>
</file>